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C258" w14:textId="62D836A4" w:rsidR="0060225C" w:rsidRPr="00CF674B" w:rsidRDefault="00CF674B" w:rsidP="00CF674B">
      <w:pPr>
        <w:spacing w:before="120" w:after="120"/>
        <w:jc w:val="right"/>
        <w:rPr>
          <w:rFonts w:ascii="Verdana" w:hAnsi="Verdana" w:cs="Verdana"/>
          <w:sz w:val="18"/>
          <w:szCs w:val="18"/>
        </w:rPr>
      </w:pPr>
      <w:r w:rsidRPr="00CF674B">
        <w:rPr>
          <w:rFonts w:ascii="Verdana" w:hAnsi="Verdana" w:cs="Verdana"/>
          <w:sz w:val="18"/>
          <w:szCs w:val="18"/>
        </w:rPr>
        <w:t>Załącznik nr 1 do pisma z 24.04.2026 r.</w:t>
      </w:r>
    </w:p>
    <w:p w14:paraId="1F289223" w14:textId="727B1D28" w:rsidR="00EC7246" w:rsidRDefault="003D25FD" w:rsidP="00EC7246">
      <w:pPr>
        <w:spacing w:before="120" w:after="120"/>
        <w:ind w:left="1701" w:hanging="1701"/>
        <w:jc w:val="right"/>
        <w:rPr>
          <w:rFonts w:ascii="Verdana" w:hAnsi="Verdana" w:cs="Verdana"/>
          <w:b/>
          <w:bCs/>
          <w:sz w:val="20"/>
          <w:szCs w:val="20"/>
        </w:rPr>
      </w:pPr>
      <w:r w:rsidRPr="003D25FD">
        <w:rPr>
          <w:rFonts w:ascii="Verdana" w:hAnsi="Verdana" w:cs="Verdana"/>
          <w:b/>
          <w:bCs/>
          <w:sz w:val="20"/>
          <w:szCs w:val="20"/>
        </w:rPr>
        <w:t>Rozdział 4. Formularz 4.1.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103"/>
      </w:tblGrid>
      <w:tr w:rsidR="00EC7246" w:rsidRPr="00757368" w14:paraId="191A26C5" w14:textId="77777777" w:rsidTr="00A36443">
        <w:trPr>
          <w:trHeight w:val="1309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7B4E2DA" w14:textId="77777777" w:rsidR="00EC7246" w:rsidRPr="00757368" w:rsidRDefault="00EC7246" w:rsidP="00A36443">
            <w:pPr>
              <w:rPr>
                <w:rFonts w:ascii="Verdana" w:hAnsi="Verdana"/>
                <w:sz w:val="20"/>
                <w:szCs w:val="20"/>
              </w:rPr>
            </w:pPr>
          </w:p>
          <w:p w14:paraId="216FA242" w14:textId="77777777" w:rsidR="00EC7246" w:rsidRPr="00757368" w:rsidRDefault="00EC7246" w:rsidP="00A36443">
            <w:pPr>
              <w:rPr>
                <w:rFonts w:ascii="Verdana" w:hAnsi="Verdana"/>
                <w:sz w:val="20"/>
                <w:szCs w:val="20"/>
              </w:rPr>
            </w:pPr>
          </w:p>
          <w:p w14:paraId="52B08861" w14:textId="77777777" w:rsidR="00EC7246" w:rsidRPr="00757368" w:rsidRDefault="00EC7246" w:rsidP="00A36443">
            <w:pPr>
              <w:rPr>
                <w:rFonts w:ascii="Verdana" w:hAnsi="Verdana"/>
                <w:sz w:val="20"/>
                <w:szCs w:val="20"/>
              </w:rPr>
            </w:pPr>
          </w:p>
          <w:p w14:paraId="596CD93D" w14:textId="77777777" w:rsidR="00EC7246" w:rsidRPr="00757368" w:rsidRDefault="00EC7246" w:rsidP="00A36443">
            <w:pPr>
              <w:rPr>
                <w:rFonts w:ascii="Verdana" w:hAnsi="Verdana"/>
                <w:sz w:val="20"/>
                <w:szCs w:val="20"/>
              </w:rPr>
            </w:pPr>
          </w:p>
          <w:p w14:paraId="3FD6D77F" w14:textId="77777777" w:rsidR="00EC7246" w:rsidRPr="00757368" w:rsidRDefault="00EC7246" w:rsidP="00A36443">
            <w:pPr>
              <w:rPr>
                <w:rFonts w:ascii="Verdana" w:hAnsi="Verdana"/>
                <w:sz w:val="20"/>
                <w:szCs w:val="20"/>
              </w:rPr>
            </w:pPr>
            <w:r w:rsidRPr="00757368">
              <w:rPr>
                <w:rFonts w:ascii="Verdana" w:hAnsi="Verdana"/>
                <w:sz w:val="20"/>
                <w:szCs w:val="20"/>
              </w:rPr>
              <w:t>(nazwa Wykonawcy/Wykonawców)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vAlign w:val="center"/>
          </w:tcPr>
          <w:p w14:paraId="54C80950" w14:textId="43B2D8E4" w:rsidR="00EC7246" w:rsidRPr="00E14799" w:rsidRDefault="00EC7246" w:rsidP="00A36443">
            <w:pPr>
              <w:tabs>
                <w:tab w:val="center" w:pos="4536"/>
                <w:tab w:val="right" w:pos="9072"/>
              </w:tabs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EC7246">
              <w:rPr>
                <w:rFonts w:ascii="Verdana" w:eastAsia="Calibri" w:hAnsi="Verdana"/>
                <w:b/>
                <w:bCs/>
                <w:sz w:val="20"/>
                <w:szCs w:val="20"/>
              </w:rPr>
              <w:t>Formularz dotyczący oferowanych parametrów technicznych</w:t>
            </w:r>
          </w:p>
        </w:tc>
      </w:tr>
    </w:tbl>
    <w:p w14:paraId="125B0529" w14:textId="77777777" w:rsidR="007A2BDC" w:rsidRPr="007A2BDC" w:rsidRDefault="007A2BDC" w:rsidP="00115F4F">
      <w:pPr>
        <w:pStyle w:val="Zwykytekst"/>
        <w:spacing w:before="120"/>
        <w:jc w:val="both"/>
        <w:rPr>
          <w:rFonts w:ascii="Verdana" w:hAnsi="Verdana"/>
          <w:sz w:val="10"/>
          <w:szCs w:val="10"/>
        </w:rPr>
      </w:pPr>
    </w:p>
    <w:p w14:paraId="38ED77F4" w14:textId="5828052A" w:rsidR="00115F4F" w:rsidRDefault="00115F4F" w:rsidP="00115F4F">
      <w:pPr>
        <w:pStyle w:val="Zwykytekst"/>
        <w:spacing w:before="120"/>
        <w:jc w:val="both"/>
        <w:rPr>
          <w:rFonts w:ascii="Verdana" w:hAnsi="Verdana"/>
        </w:rPr>
      </w:pPr>
      <w:r w:rsidRPr="00DF6D64">
        <w:rPr>
          <w:rFonts w:ascii="Verdana" w:hAnsi="Verdana"/>
        </w:rPr>
        <w:t xml:space="preserve">Składając ofertę w postępowaniu o udzielenie zamówienia publicznego prowadzonym </w:t>
      </w:r>
      <w:r>
        <w:rPr>
          <w:rFonts w:ascii="Verdana" w:hAnsi="Verdana"/>
        </w:rPr>
        <w:br/>
      </w:r>
      <w:r w:rsidRPr="00DF6D64">
        <w:rPr>
          <w:rFonts w:ascii="Verdana" w:hAnsi="Verdana"/>
        </w:rPr>
        <w:t xml:space="preserve">w trybie </w:t>
      </w:r>
      <w:r w:rsidR="00B132E3">
        <w:rPr>
          <w:rFonts w:ascii="Verdana" w:hAnsi="Verdana"/>
        </w:rPr>
        <w:t>podstawowym bez negocjacji</w:t>
      </w:r>
      <w:r w:rsidRPr="00DF6D64">
        <w:rPr>
          <w:rFonts w:ascii="Verdana" w:hAnsi="Verdana"/>
        </w:rPr>
        <w:t xml:space="preserve"> na:  </w:t>
      </w:r>
    </w:p>
    <w:p w14:paraId="091F90F4" w14:textId="77777777" w:rsidR="00115F4F" w:rsidRPr="0043291C" w:rsidRDefault="00115F4F" w:rsidP="00115F4F">
      <w:pPr>
        <w:pStyle w:val="Zwykytekst"/>
        <w:spacing w:before="120"/>
        <w:ind w:firstLine="709"/>
        <w:jc w:val="both"/>
        <w:rPr>
          <w:rFonts w:ascii="Verdana" w:hAnsi="Verdana"/>
          <w:sz w:val="6"/>
          <w:szCs w:val="6"/>
        </w:rPr>
      </w:pPr>
    </w:p>
    <w:p w14:paraId="21A1425A" w14:textId="6E7008FE" w:rsidR="00610EA5" w:rsidRDefault="00115F4F" w:rsidP="007B5E20">
      <w:pPr>
        <w:tabs>
          <w:tab w:val="left" w:pos="9639"/>
        </w:tabs>
        <w:ind w:right="2"/>
        <w:jc w:val="center"/>
        <w:rPr>
          <w:rFonts w:ascii="Verdana" w:hAnsi="Verdana"/>
          <w:b/>
          <w:sz w:val="20"/>
          <w:szCs w:val="20"/>
        </w:rPr>
      </w:pPr>
      <w:r w:rsidRPr="0073492A">
        <w:rPr>
          <w:rFonts w:ascii="Verdana" w:hAnsi="Verdana"/>
          <w:b/>
          <w:sz w:val="20"/>
          <w:szCs w:val="20"/>
        </w:rPr>
        <w:t>„</w:t>
      </w:r>
      <w:r w:rsidR="007A2BDC" w:rsidRPr="007A2BDC">
        <w:rPr>
          <w:rFonts w:ascii="Verdana" w:hAnsi="Verdana"/>
          <w:b/>
          <w:sz w:val="20"/>
          <w:szCs w:val="20"/>
        </w:rPr>
        <w:t>Zakup używanego samochodu ratowniczo - gaśniczego z przeznaczeniem na</w:t>
      </w:r>
      <w:r w:rsidR="00642A88">
        <w:rPr>
          <w:rFonts w:ascii="Verdana" w:hAnsi="Verdana"/>
          <w:b/>
          <w:sz w:val="20"/>
          <w:szCs w:val="20"/>
        </w:rPr>
        <w:t> </w:t>
      </w:r>
      <w:r w:rsidR="007A2BDC" w:rsidRPr="007A2BDC">
        <w:rPr>
          <w:rFonts w:ascii="Verdana" w:hAnsi="Verdana"/>
          <w:b/>
          <w:sz w:val="20"/>
          <w:szCs w:val="20"/>
        </w:rPr>
        <w:t>wyposażenie Ochotniczej Straży Pożarnej OSP Skrzeszew</w:t>
      </w:r>
      <w:r w:rsidRPr="0073492A">
        <w:rPr>
          <w:rFonts w:ascii="Verdana" w:hAnsi="Verdana"/>
          <w:b/>
          <w:sz w:val="20"/>
          <w:szCs w:val="20"/>
        </w:rPr>
        <w:t>”</w:t>
      </w:r>
    </w:p>
    <w:p w14:paraId="558C7CC8" w14:textId="77777777" w:rsidR="007A2BDC" w:rsidRPr="00754D4B" w:rsidRDefault="007A2BDC" w:rsidP="007A2BDC">
      <w:pPr>
        <w:pStyle w:val="Bezodstpw"/>
        <w:rPr>
          <w:rFonts w:ascii="Verdana" w:hAnsi="Verdana"/>
          <w:sz w:val="10"/>
          <w:szCs w:val="10"/>
        </w:rPr>
      </w:pPr>
    </w:p>
    <w:p w14:paraId="099BD595" w14:textId="77777777" w:rsidR="007A2BDC" w:rsidRPr="00CF674B" w:rsidRDefault="007A2BDC" w:rsidP="007A2BDC">
      <w:pPr>
        <w:pStyle w:val="Bezodstpw"/>
        <w:rPr>
          <w:rFonts w:ascii="Verdana" w:hAnsi="Verdana"/>
          <w:sz w:val="10"/>
          <w:szCs w:val="10"/>
        </w:rPr>
      </w:pPr>
    </w:p>
    <w:p w14:paraId="3A5D6F33" w14:textId="39639093" w:rsidR="007A2BDC" w:rsidRPr="00754D4B" w:rsidRDefault="007A2BDC" w:rsidP="007A2BDC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oferujemy samochód </w:t>
      </w:r>
      <w:r w:rsidR="004B7AE0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>mark</w:t>
      </w:r>
      <w:r w:rsidR="00E461C7">
        <w:rPr>
          <w:rFonts w:ascii="Verdana" w:hAnsi="Verdana"/>
          <w:sz w:val="20"/>
          <w:szCs w:val="20"/>
        </w:rPr>
        <w:t>a i model</w:t>
      </w:r>
      <w:r w:rsidR="004B7AE0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: …………………………………………………………</w:t>
      </w:r>
      <w:r w:rsidR="00E461C7">
        <w:rPr>
          <w:rFonts w:ascii="Verdana" w:hAnsi="Verdana"/>
          <w:sz w:val="20"/>
          <w:szCs w:val="20"/>
        </w:rPr>
        <w:t>…………..</w:t>
      </w:r>
      <w:r>
        <w:rPr>
          <w:rFonts w:ascii="Verdana" w:hAnsi="Verdana"/>
          <w:sz w:val="20"/>
          <w:szCs w:val="20"/>
        </w:rPr>
        <w:t>.</w:t>
      </w:r>
    </w:p>
    <w:p w14:paraId="2D7FC89A" w14:textId="77777777" w:rsidR="007A2BDC" w:rsidRPr="00CF674B" w:rsidRDefault="007A2BDC" w:rsidP="007A2BDC">
      <w:pPr>
        <w:pStyle w:val="Standard"/>
        <w:jc w:val="center"/>
        <w:rPr>
          <w:rFonts w:ascii="Calibri" w:hAnsi="Calibri" w:cs="Calibri"/>
          <w:b/>
          <w:bCs/>
          <w:sz w:val="10"/>
          <w:szCs w:val="10"/>
        </w:rPr>
      </w:pPr>
    </w:p>
    <w:tbl>
      <w:tblPr>
        <w:tblW w:w="103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7558"/>
        <w:gridCol w:w="2186"/>
      </w:tblGrid>
      <w:tr w:rsidR="007A2BDC" w14:paraId="5628A044" w14:textId="77777777" w:rsidTr="007A2BDC">
        <w:trPr>
          <w:trHeight w:val="519"/>
          <w:tblHeader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A3F83F4" w14:textId="77777777" w:rsidR="007A2BDC" w:rsidRPr="007A2BDC" w:rsidRDefault="007A2BDC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41705568"/>
            <w:bookmarkStart w:id="1" w:name="_Hlk227674942"/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75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1B5F079" w14:textId="77777777" w:rsidR="007A2BDC" w:rsidRPr="007A2BDC" w:rsidRDefault="007A2BDC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Wymagania minimalne Zamawiającego</w:t>
            </w:r>
          </w:p>
        </w:tc>
        <w:tc>
          <w:tcPr>
            <w:tcW w:w="21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BD71AB7" w14:textId="2652D281" w:rsidR="007A2BDC" w:rsidRPr="007A2BDC" w:rsidRDefault="007A2BDC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Spełnia</w:t>
            </w:r>
            <w:r w:rsidR="00E10EC2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/ nie</w:t>
            </w:r>
            <w:r w:rsidR="00E10EC2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 </w:t>
            </w: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spełnia</w:t>
            </w:r>
          </w:p>
        </w:tc>
      </w:tr>
      <w:tr w:rsidR="007A2BDC" w14:paraId="6D4DBA31" w14:textId="77777777" w:rsidTr="007A2BDC">
        <w:trPr>
          <w:trHeight w:val="357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F993CF9" w14:textId="77777777" w:rsidR="007A2BDC" w:rsidRPr="007A2BDC" w:rsidRDefault="007A2BDC" w:rsidP="00E461C7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4C5085A" w14:textId="5DEA25EA" w:rsidR="007A2BDC" w:rsidRPr="007A2BDC" w:rsidRDefault="007A2BDC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Wymagania dla pojazdu</w:t>
            </w:r>
            <w:r w:rsidR="00452FC7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21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5DE541C" w14:textId="77777777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7A2BDC" w14:paraId="6410C556" w14:textId="77777777" w:rsidTr="007A2BDC">
        <w:trPr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ECEC1A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2E77417" w14:textId="77777777" w:rsidR="007A2BDC" w:rsidRPr="007A2BDC" w:rsidRDefault="007A2BDC" w:rsidP="007A2BDC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 xml:space="preserve">Pojazd musi spełniać: </w:t>
            </w:r>
          </w:p>
          <w:p w14:paraId="645D7F54" w14:textId="04B47EBE" w:rsidR="007A2BDC" w:rsidRPr="007A2BDC" w:rsidRDefault="007A2BDC" w:rsidP="007A2BDC">
            <w:pPr>
              <w:pStyle w:val="Standard"/>
              <w:snapToGrid w:val="0"/>
              <w:ind w:left="147" w:hanging="147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wymagania polskich przepisów o ruchu drogowym, z uwzględnieniem wymagań dotyczących pojazdów uprzywilejowanych, zgodnie z ustawą z dnia 20 czerwca 1997 r. „Prawo o ruchu drogowym” (</w:t>
            </w:r>
            <w:proofErr w:type="spellStart"/>
            <w:r w:rsidRPr="007A2BDC">
              <w:rPr>
                <w:rFonts w:ascii="Verdana" w:hAnsi="Verdana"/>
                <w:sz w:val="18"/>
                <w:szCs w:val="18"/>
              </w:rPr>
              <w:t>t.j</w:t>
            </w:r>
            <w:proofErr w:type="spellEnd"/>
            <w:r w:rsidRPr="007A2BDC">
              <w:rPr>
                <w:rFonts w:ascii="Verdana" w:hAnsi="Verdana"/>
                <w:sz w:val="18"/>
                <w:szCs w:val="18"/>
              </w:rPr>
              <w:t xml:space="preserve">. Dz. U. z 2021 r. poz. 450 z </w:t>
            </w:r>
            <w:proofErr w:type="spellStart"/>
            <w:r w:rsidRPr="007A2BDC">
              <w:rPr>
                <w:rFonts w:ascii="Verdana" w:hAnsi="Verdana"/>
                <w:sz w:val="18"/>
                <w:szCs w:val="18"/>
              </w:rPr>
              <w:t>późn</w:t>
            </w:r>
            <w:proofErr w:type="spellEnd"/>
            <w:r w:rsidRPr="007A2BDC">
              <w:rPr>
                <w:rFonts w:ascii="Verdana" w:hAnsi="Verdana"/>
                <w:sz w:val="18"/>
                <w:szCs w:val="18"/>
              </w:rPr>
              <w:t>. zm.) wraz z przepisami wykonawczymi do ustawy.</w:t>
            </w:r>
          </w:p>
          <w:p w14:paraId="71EAA5B6" w14:textId="0823A3A7" w:rsidR="007A2BDC" w:rsidRPr="007A2BDC" w:rsidRDefault="007A2BDC" w:rsidP="007A2BDC">
            <w:pPr>
              <w:pStyle w:val="Standard"/>
              <w:snapToGrid w:val="0"/>
              <w:ind w:left="147" w:hanging="147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rozporządzenia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1002)</w:t>
            </w:r>
          </w:p>
          <w:p w14:paraId="51E41C0B" w14:textId="0EC5C468" w:rsidR="007A2BDC" w:rsidRPr="007A2BDC" w:rsidRDefault="007A2BDC" w:rsidP="007A2BDC">
            <w:pPr>
              <w:pStyle w:val="Standard"/>
              <w:snapToGrid w:val="0"/>
              <w:ind w:left="147" w:hanging="147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Rozporządzenia Ministrów: Spraw Wewnętrznych, Obrony Narodowej, Finansów oraz Sprawiedliwości w sprawie warunków technicznych pojazdów specjalnych i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7A2BDC">
              <w:rPr>
                <w:rFonts w:ascii="Verdana" w:hAnsi="Verdana"/>
                <w:sz w:val="18"/>
                <w:szCs w:val="18"/>
              </w:rPr>
              <w:t>pojazdów używanych do celów specjalnych Policji, Agencji Bezpieczeństwa Wewnętrznego, Agencji Wywiadu, Służby Kontrwywiadu Wojskowego, Służby Wywiadu Wojskowego, Centralnego Biura Antykorupcyjnego, Straży Granicznej, kontroli skarbowej, Służby Celnej, Służby Więziennej i straży pożarnej (Dz. U. 2019 poz.594).</w:t>
            </w:r>
          </w:p>
          <w:p w14:paraId="712A767C" w14:textId="5976F8EF" w:rsidR="007A2BDC" w:rsidRPr="007A2BDC" w:rsidRDefault="007A2BDC" w:rsidP="007A2BDC">
            <w:pPr>
              <w:pStyle w:val="Standard"/>
              <w:snapToGrid w:val="0"/>
              <w:ind w:left="147" w:hanging="147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Na dzień przekazania wraz z pojazdem musi zostać przekazana aktualna opinia badania CNBOP-PIB oraz aktualne badanie UDT.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5107979" w14:textId="66DEF0CD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056A7C86" w14:textId="77777777" w:rsidTr="007A2BDC">
        <w:trPr>
          <w:trHeight w:val="387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F834102" w14:textId="77777777" w:rsidR="007A2BDC" w:rsidRPr="007A2BDC" w:rsidRDefault="007A2BDC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961D3FA" w14:textId="53E503FC" w:rsidR="007A2BDC" w:rsidRPr="007A2BDC" w:rsidRDefault="007A2BDC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Parametry pojazdu: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0DE72D" w14:textId="77777777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7A2BDC" w14:paraId="1726D90C" w14:textId="77777777" w:rsidTr="007A2BDC">
        <w:trPr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137C59E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1B0E82" w14:textId="77777777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Pojazd musi być przystosowany do wszystkiego rodzaju zadań:</w:t>
            </w:r>
          </w:p>
          <w:p w14:paraId="3B087448" w14:textId="1277B53D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GBA z systemem piany gotowej lekkiej, średniej i ciężkiej</w:t>
            </w:r>
          </w:p>
          <w:p w14:paraId="4E61CCF1" w14:textId="1CB34A58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zwyżka</w:t>
            </w:r>
          </w:p>
          <w:p w14:paraId="19000AC7" w14:textId="6AE2F273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 xml:space="preserve">drabina </w:t>
            </w:r>
          </w:p>
          <w:p w14:paraId="33A52D4B" w14:textId="773A51D4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•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podnośnik koszowy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2C7697D" w14:textId="38B78578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281BE19B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6165C5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B8A0A2F" w14:textId="298CD9A7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Rok produkcji nie starszy niż: 2005</w:t>
            </w:r>
            <w:r w:rsidR="008C1C9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2BDC">
              <w:rPr>
                <w:rFonts w:ascii="Verdana" w:hAnsi="Verdana"/>
                <w:sz w:val="18"/>
                <w:szCs w:val="18"/>
              </w:rPr>
              <w:t>r.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B5A230" w14:textId="643CFDF3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Rok produkcji: …</w:t>
            </w:r>
            <w:r>
              <w:rPr>
                <w:rFonts w:ascii="Verdana" w:hAnsi="Verdana" w:cs="Calibri"/>
                <w:sz w:val="18"/>
                <w:szCs w:val="18"/>
                <w:lang w:eastAsia="zh-CN"/>
              </w:rPr>
              <w:t>………</w:t>
            </w: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….r.</w:t>
            </w:r>
          </w:p>
        </w:tc>
      </w:tr>
      <w:tr w:rsidR="007A2BDC" w14:paraId="47F0D595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0AACCCD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7FB7FA" w14:textId="5B3337A9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Samochód musi być wyposażony w silnik diesla wysokoprężny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C1D40E" w14:textId="1A6729F3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55F0E1FB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3E8D51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C0549C" w14:textId="0FB65CE4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Min. moc</w:t>
            </w:r>
            <w:r>
              <w:rPr>
                <w:rFonts w:ascii="Verdana" w:hAnsi="Verdana"/>
                <w:sz w:val="18"/>
                <w:szCs w:val="18"/>
              </w:rPr>
              <w:t xml:space="preserve"> silnika</w:t>
            </w:r>
            <w:r w:rsidRPr="007A2BDC">
              <w:rPr>
                <w:rFonts w:ascii="Verdana" w:hAnsi="Verdana"/>
                <w:sz w:val="18"/>
                <w:szCs w:val="18"/>
              </w:rPr>
              <w:t>: 270 KM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47ACBFF" w14:textId="06436554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Moc silnika: ……………</w:t>
            </w:r>
            <w:r w:rsidR="00D40A80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… </w:t>
            </w: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KM</w:t>
            </w:r>
          </w:p>
        </w:tc>
      </w:tr>
      <w:tr w:rsidR="007A2BDC" w14:paraId="2ED79371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1A4D0D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D0AB0A8" w14:textId="2CCF8E87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Przebieg nie większy niż: 80 000 km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E27FB12" w14:textId="316B73B6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Przebieg: …</w:t>
            </w:r>
            <w:r w:rsidR="00D40A80">
              <w:rPr>
                <w:rFonts w:ascii="Verdana" w:hAnsi="Verdana" w:cs="Calibri"/>
                <w:sz w:val="18"/>
                <w:szCs w:val="18"/>
                <w:lang w:eastAsia="zh-CN"/>
              </w:rPr>
              <w:t>…</w:t>
            </w: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……………km</w:t>
            </w:r>
          </w:p>
        </w:tc>
      </w:tr>
      <w:tr w:rsidR="007A2BDC" w14:paraId="1297E84B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F402ED8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C51D14F" w14:textId="5517713B" w:rsidR="007A2BDC" w:rsidRPr="007A2BDC" w:rsidRDefault="007A2BDC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Samochód musi być wyposażony w automatyczną skrzynię biegów z funkcją trybu manualnego wyboru biegów.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9D7B06B" w14:textId="0123DED3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8C1C91" w14:paraId="19DE0B00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4AB2105" w14:textId="77777777" w:rsidR="008C1C91" w:rsidRPr="007A2BDC" w:rsidRDefault="008C1C91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41E9682" w14:textId="3C599E37" w:rsidR="008C1C91" w:rsidRPr="007A2BDC" w:rsidRDefault="008C1C91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/>
                <w:sz w:val="18"/>
                <w:szCs w:val="18"/>
              </w:rPr>
              <w:t>Pojazd musi być wyposażony w napęd 4x2 oraz blokadę tylnego mostu.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480BCF6" w14:textId="3BF01EB6" w:rsidR="008C1C91" w:rsidRPr="007A2BDC" w:rsidRDefault="008C1C91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16BE3D35" w14:textId="77777777" w:rsidTr="008C1C91">
        <w:trPr>
          <w:trHeight w:val="333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32C367E" w14:textId="77777777" w:rsidR="007A2BDC" w:rsidRPr="007A2BDC" w:rsidRDefault="007A2BDC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2335784" w14:textId="3DB1C200" w:rsidR="007A2BDC" w:rsidRPr="007A2BDC" w:rsidRDefault="00D40A80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Kabina: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B13154" w14:textId="77777777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7A2BDC" w14:paraId="0FF25442" w14:textId="77777777" w:rsidTr="008C1C91">
        <w:trPr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3EDDFE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5D7148A" w14:textId="07008E6F" w:rsidR="007A2BDC" w:rsidRPr="007A2BDC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 xml:space="preserve">Kabina musi być fabrycznie czterodrzwiowa, jednomodułowa, na bazie jednej płyty podłogowej w wersji długiej zapewniająca dodatkowe miejsce w przedziale załogi, umożliwiająca dostęp do silnika z systemem zabezpieczającym przed jej przypadkowym odchyleniem w czasie jazdy, o układzie miejsc 2+ 3+ 4. 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73BE5F9" w14:textId="1236B0C5" w:rsidR="007A2BDC" w:rsidRPr="007A2BDC" w:rsidRDefault="00D40A80" w:rsidP="005F0E2D">
            <w:pPr>
              <w:pStyle w:val="Standard"/>
              <w:snapToGrid w:val="0"/>
              <w:rPr>
                <w:rFonts w:ascii="Verdana" w:hAnsi="Verdana"/>
                <w:sz w:val="18"/>
                <w:szCs w:val="18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8C1C91" w14:paraId="73C17FDC" w14:textId="77777777" w:rsidTr="008C1C91">
        <w:trPr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408A9EB" w14:textId="77777777" w:rsidR="008C1C91" w:rsidRPr="007A2BDC" w:rsidRDefault="008C1C91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B6B8A5E" w14:textId="7E7FC6F5" w:rsidR="008C1C91" w:rsidRPr="00D40A80" w:rsidRDefault="008C1C91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2 siedzenia przodem do kierunku jazdy kierowca i dowódca, 3 siedzenia tyłem do kierunku jazdy z min. dwoma wbudowanymi mocowaniami na aparaty powietrzne ODO, 4 siedzenia przodem do kierunku jazdy.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7A80481" w14:textId="249809E3" w:rsidR="008C1C91" w:rsidRPr="007A2BDC" w:rsidRDefault="008C1C91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685D570F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E971070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45E75D2" w14:textId="1FB8646C" w:rsidR="007A2BDC" w:rsidRPr="007A2BDC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Pojazd musi posiadać klimatyzację.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6DAF107" w14:textId="572835C7" w:rsidR="007A2BDC" w:rsidRPr="007A2BDC" w:rsidRDefault="00D40A80" w:rsidP="005F0E2D">
            <w:pPr>
              <w:pStyle w:val="Standard"/>
              <w:rPr>
                <w:rFonts w:ascii="Verdana" w:hAnsi="Verdana" w:cs="Calibri"/>
                <w:sz w:val="18"/>
                <w:szCs w:val="18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15D6D5C9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FE1B928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4AEEDA8" w14:textId="033D8B9F" w:rsidR="007A2BDC" w:rsidRPr="007A2BDC" w:rsidRDefault="00D40A80" w:rsidP="00E461C7">
            <w:pPr>
              <w:pStyle w:val="Standard"/>
              <w:widowControl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Pojazd musi być wyposażony w ogrzewanie postojowe w kabinie.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5E03825" w14:textId="3CA406AF" w:rsidR="007A2BDC" w:rsidRPr="007A2BDC" w:rsidRDefault="00D40A80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04D2E6C6" w14:textId="77777777" w:rsidTr="007A2BDC">
        <w:trPr>
          <w:trHeight w:val="341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0F34BC" w14:textId="77777777" w:rsidR="007A2BDC" w:rsidRPr="007A2BDC" w:rsidRDefault="007A2BDC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966DF92" w14:textId="5908C719" w:rsidR="007A2BDC" w:rsidRPr="007A2BDC" w:rsidRDefault="00D40A80" w:rsidP="005F0E2D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Parametry podnośnika: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9BC49F" w14:textId="77777777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7A2BDC" w14:paraId="22DD7FE3" w14:textId="77777777" w:rsidTr="007A2BDC">
        <w:trPr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9EBF9B2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CD6EB3E" w14:textId="7656F27A" w:rsidR="007A2BDC" w:rsidRPr="007A2BDC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 xml:space="preserve">Drabina o długości min. </w:t>
            </w:r>
            <w:r w:rsidR="00CF674B">
              <w:rPr>
                <w:rFonts w:ascii="Verdana" w:hAnsi="Verdana"/>
                <w:sz w:val="18"/>
                <w:szCs w:val="18"/>
              </w:rPr>
              <w:t>27</w:t>
            </w:r>
            <w:r w:rsidRPr="00D40A80">
              <w:rPr>
                <w:rFonts w:ascii="Verdana" w:hAnsi="Verdana"/>
                <w:sz w:val="18"/>
                <w:szCs w:val="18"/>
              </w:rPr>
              <w:t xml:space="preserve"> metrów.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C0B9199" w14:textId="53FDA3FF" w:rsidR="007A2BDC" w:rsidRPr="007A2BDC" w:rsidRDefault="00D40A80" w:rsidP="005F0E2D">
            <w:pPr>
              <w:pStyle w:val="Standard"/>
              <w:snapToGrid w:val="0"/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  <w:t>Wysokość drabiny ……………… m</w:t>
            </w:r>
          </w:p>
        </w:tc>
      </w:tr>
      <w:tr w:rsidR="007A2BDC" w14:paraId="0A988654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67FF11F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51FAF2" w14:textId="74BB21B3" w:rsidR="007A2BDC" w:rsidRPr="007A2BDC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Nośność kosza z możliwością pracy min. trzech osób 270kg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514D0BD" w14:textId="5928E669" w:rsidR="007A2BDC" w:rsidRPr="007A2BDC" w:rsidRDefault="00D40A80" w:rsidP="005F0E2D">
            <w:pPr>
              <w:pStyle w:val="Standard"/>
              <w:snapToGrid w:val="0"/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  <w:t>Nośność kosza ………… kg</w:t>
            </w:r>
          </w:p>
        </w:tc>
      </w:tr>
      <w:tr w:rsidR="007A2BDC" w14:paraId="529D736A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86609AD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04AF2CF" w14:textId="77777777" w:rsidR="00D40A80" w:rsidRPr="00D40A80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Pojazd musi być wyposażony w mokry pion w koszu zakończony nasadą 75W umożliwiającym podłączenie trójnika zespolonego z działkiem umożliwiające równoległą pracę działka, prądownicy- wytwornicy piany pozwalający na pracę tych systemów równocześnie.</w:t>
            </w:r>
          </w:p>
          <w:p w14:paraId="1D8DFE6D" w14:textId="7651A7B1" w:rsidR="007A2BDC" w:rsidRPr="007A2BDC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 xml:space="preserve">Kosz musi być wyposażony w min. dwa mocowania na platformę ratowniczą </w:t>
            </w:r>
            <w:proofErr w:type="spellStart"/>
            <w:r w:rsidRPr="00D40A80">
              <w:rPr>
                <w:rFonts w:ascii="Verdana" w:hAnsi="Verdana"/>
                <w:sz w:val="18"/>
                <w:szCs w:val="18"/>
              </w:rPr>
              <w:t>noszowisko</w:t>
            </w:r>
            <w:proofErr w:type="spellEnd"/>
            <w:r w:rsidRPr="00D40A80">
              <w:rPr>
                <w:rFonts w:ascii="Verdana" w:hAnsi="Verdana"/>
                <w:sz w:val="18"/>
                <w:szCs w:val="18"/>
              </w:rPr>
              <w:t>. Platforma musi być umieszczona na mocowaniach w skrytce pojazdu umożliwiając szybkie podjęcie tej platformy.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B66677F" w14:textId="35B6BB6C" w:rsidR="007A2BDC" w:rsidRPr="007A2BDC" w:rsidRDefault="00D40A80" w:rsidP="005F0E2D">
            <w:pPr>
              <w:pStyle w:val="Standard"/>
              <w:snapToGrid w:val="0"/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314E10D6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618225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0CAC113" w14:textId="3E4A89B8" w:rsidR="007A2BDC" w:rsidRPr="007A2BDC" w:rsidRDefault="00D40A80" w:rsidP="00E461C7">
            <w:pPr>
              <w:pStyle w:val="Standard"/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Pojazd musi być wyposażony w mokry pion wody oraz działko sterowane z panelu sterującego w koszu bądź joysticka operatora naziemnego.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D5DC4A8" w14:textId="3E40F84C" w:rsidR="007A2BDC" w:rsidRPr="007A2BDC" w:rsidRDefault="00D40A80" w:rsidP="005F0E2D">
            <w:pPr>
              <w:pStyle w:val="Standard"/>
              <w:snapToGrid w:val="0"/>
              <w:rPr>
                <w:rFonts w:ascii="Verdana" w:hAnsi="Verdana" w:cs="Calibri"/>
                <w:color w:val="1D1D1B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07CA21D4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AE8B73D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CCA5C4D" w14:textId="080E6D18" w:rsidR="007A2BDC" w:rsidRPr="007A2BDC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W koszu musi znajdować się komunikacja radiowa.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A43D835" w14:textId="5D82622F" w:rsidR="007A2BDC" w:rsidRPr="007A2BDC" w:rsidRDefault="00D40A80" w:rsidP="005F0E2D">
            <w:pPr>
              <w:pStyle w:val="Standard"/>
              <w:rPr>
                <w:rFonts w:ascii="Verdana" w:hAnsi="Verdana" w:cs="Calibri"/>
                <w:color w:val="1D1D1B"/>
                <w:sz w:val="18"/>
                <w:szCs w:val="18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0D811555" w14:textId="77777777" w:rsidTr="007A2BDC">
        <w:trPr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0807ACF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0A9B8B0" w14:textId="77777777" w:rsidR="00D40A80" w:rsidRPr="00D40A80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 xml:space="preserve">Pojazd musi być wyposażony w joystick, który musi umożliwiać jednoczesne obsługiwanie przedział autopompy oraz podnośnik. </w:t>
            </w:r>
          </w:p>
          <w:p w14:paraId="4A1F08DC" w14:textId="77777777" w:rsidR="00D40A80" w:rsidRPr="00D40A80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W koszu musi znajdować się sterowanie wyposażone w display panel sterujący z joystickami sterujący wszystkimi funkcjami:</w:t>
            </w:r>
          </w:p>
          <w:p w14:paraId="23A3C05B" w14:textId="1E7F36E2" w:rsidR="00D40A80" w:rsidRPr="00D40A80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•</w:t>
            </w:r>
            <w:r w:rsidR="008C1C9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40A80">
              <w:rPr>
                <w:rFonts w:ascii="Verdana" w:hAnsi="Verdana"/>
                <w:sz w:val="18"/>
                <w:szCs w:val="18"/>
              </w:rPr>
              <w:t>Podnośnika pojazdu</w:t>
            </w:r>
          </w:p>
          <w:p w14:paraId="5C173421" w14:textId="0FF35D29" w:rsidR="00D40A80" w:rsidRPr="00D40A80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•</w:t>
            </w:r>
            <w:r w:rsidR="008C1C9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40A80">
              <w:rPr>
                <w:rFonts w:ascii="Verdana" w:hAnsi="Verdana"/>
                <w:sz w:val="18"/>
                <w:szCs w:val="18"/>
              </w:rPr>
              <w:t>Działka wodno-pianowego</w:t>
            </w:r>
          </w:p>
          <w:p w14:paraId="0137C45D" w14:textId="5033DD08" w:rsidR="00D40A80" w:rsidRPr="00D40A80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•</w:t>
            </w:r>
            <w:r w:rsidR="008C1C9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40A80">
              <w:rPr>
                <w:rFonts w:ascii="Verdana" w:hAnsi="Verdana"/>
                <w:sz w:val="18"/>
                <w:szCs w:val="18"/>
              </w:rPr>
              <w:t>Pompy</w:t>
            </w:r>
          </w:p>
          <w:p w14:paraId="0BF44B44" w14:textId="29D95E7A" w:rsidR="007A2BDC" w:rsidRPr="007A2BDC" w:rsidRDefault="00D40A80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•</w:t>
            </w:r>
            <w:r w:rsidR="008C1C9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40A80">
              <w:rPr>
                <w:rFonts w:ascii="Verdana" w:hAnsi="Verdana"/>
                <w:sz w:val="18"/>
                <w:szCs w:val="18"/>
              </w:rPr>
              <w:t>Autopompy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F8311E" w14:textId="6DFD9876" w:rsidR="007A2BDC" w:rsidRPr="007A2BDC" w:rsidRDefault="00D40A80" w:rsidP="005F0E2D">
            <w:pPr>
              <w:pStyle w:val="Standard"/>
              <w:rPr>
                <w:rFonts w:ascii="Verdana" w:hAnsi="Verdana" w:cs="Calibri"/>
                <w:color w:val="1D1D1B"/>
                <w:sz w:val="18"/>
                <w:szCs w:val="18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76E5A4DF" w14:textId="77777777" w:rsidTr="007A2BDC">
        <w:trPr>
          <w:trHeight w:val="393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36639C" w14:textId="77777777" w:rsidR="007A2BDC" w:rsidRPr="007A2BDC" w:rsidRDefault="007A2BDC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1983795" w14:textId="5D27C5EF" w:rsidR="007A2BDC" w:rsidRPr="007A2BDC" w:rsidRDefault="00D40A80" w:rsidP="00D40A80">
            <w:pPr>
              <w:pStyle w:val="Standard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  <w:t>Układ wodny:</w:t>
            </w:r>
          </w:p>
        </w:tc>
        <w:tc>
          <w:tcPr>
            <w:tcW w:w="21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9915C9" w14:textId="77777777" w:rsidR="007A2BDC" w:rsidRPr="007A2BDC" w:rsidRDefault="007A2BDC" w:rsidP="005F0E2D">
            <w:pPr>
              <w:pStyle w:val="Standard"/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7A2BDC" w14:paraId="18D08471" w14:textId="77777777" w:rsidTr="007A2BDC">
        <w:trPr>
          <w:trHeight w:val="269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2F2EB95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C44949D" w14:textId="3DB43032" w:rsidR="007A2BDC" w:rsidRPr="007A2BDC" w:rsidRDefault="00D40A80" w:rsidP="005F0E2D">
            <w:pPr>
              <w:pStyle w:val="Standard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Zbiornik na wodę o pojemności 1400 litrów +-10%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E060A94" w14:textId="09B3CD8D" w:rsidR="007A2BDC" w:rsidRPr="007A2BDC" w:rsidRDefault="00D40A80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Pojemność </w:t>
            </w:r>
            <w:r w:rsidR="008C1C91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zbiornika na </w:t>
            </w: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>wod</w:t>
            </w:r>
            <w:r w:rsidR="008C1C91">
              <w:rPr>
                <w:rFonts w:ascii="Verdana" w:hAnsi="Verdana" w:cs="Calibri"/>
                <w:sz w:val="18"/>
                <w:szCs w:val="18"/>
                <w:lang w:eastAsia="zh-CN"/>
              </w:rPr>
              <w:t>ę</w:t>
            </w: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>: ………………l</w:t>
            </w:r>
          </w:p>
        </w:tc>
      </w:tr>
      <w:tr w:rsidR="007A2BDC" w14:paraId="082ADC39" w14:textId="77777777" w:rsidTr="007A2BDC">
        <w:trPr>
          <w:trHeight w:val="411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275B121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18FCCE" w14:textId="4A47820D" w:rsidR="007A2BDC" w:rsidRPr="007A2BDC" w:rsidRDefault="00D40A80" w:rsidP="005F0E2D">
            <w:pPr>
              <w:pStyle w:val="Standard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Zbiornik środka pianotwórczego o pojemności 100 litrów +-10%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A73F0F" w14:textId="01395E7C" w:rsidR="007A2BDC" w:rsidRPr="007A2BDC" w:rsidRDefault="00D40A80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>Pojemność</w:t>
            </w:r>
            <w:r w:rsidR="008C1C91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 zbiornika</w:t>
            </w: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 środka pianotwórczego</w:t>
            </w:r>
            <w:r w:rsidR="008C1C91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 </w:t>
            </w: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>: …………</w:t>
            </w:r>
            <w:r w:rsidR="008C1C91">
              <w:rPr>
                <w:rFonts w:ascii="Verdana" w:hAnsi="Verdana" w:cs="Calibri"/>
                <w:sz w:val="18"/>
                <w:szCs w:val="18"/>
                <w:lang w:eastAsia="zh-CN"/>
              </w:rPr>
              <w:t xml:space="preserve">… </w:t>
            </w:r>
            <w:r w:rsidRPr="00D40A80">
              <w:rPr>
                <w:rFonts w:ascii="Verdana" w:hAnsi="Verdana" w:cs="Calibri"/>
                <w:sz w:val="18"/>
                <w:szCs w:val="18"/>
                <w:lang w:eastAsia="zh-CN"/>
              </w:rPr>
              <w:t>l</w:t>
            </w:r>
          </w:p>
        </w:tc>
      </w:tr>
      <w:tr w:rsidR="007A2BDC" w14:paraId="3F82C934" w14:textId="77777777" w:rsidTr="007A2BDC">
        <w:trPr>
          <w:trHeight w:val="403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F4F2BE8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B544746" w14:textId="0A3A97E7" w:rsidR="007A2BDC" w:rsidRPr="007A2BDC" w:rsidRDefault="00D40A80" w:rsidP="005F0E2D">
            <w:pPr>
              <w:pStyle w:val="Standard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Pojazd musi być wyposażony w generator piany gotowej znajdujący się w</w:t>
            </w:r>
            <w:r w:rsidR="008C1C91">
              <w:rPr>
                <w:rFonts w:ascii="Verdana" w:hAnsi="Verdana"/>
                <w:sz w:val="18"/>
                <w:szCs w:val="18"/>
              </w:rPr>
              <w:t> </w:t>
            </w:r>
            <w:r w:rsidRPr="00D40A80">
              <w:rPr>
                <w:rFonts w:ascii="Verdana" w:hAnsi="Verdana"/>
                <w:sz w:val="18"/>
                <w:szCs w:val="18"/>
              </w:rPr>
              <w:t>skrytce.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B3F1E85" w14:textId="34CEDC95" w:rsidR="007A2BDC" w:rsidRPr="007A2BDC" w:rsidRDefault="00D40A80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7A2BDC" w14:paraId="4F5A82A3" w14:textId="77777777" w:rsidTr="004B7AE0">
        <w:trPr>
          <w:trHeight w:val="269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6DB785" w14:textId="77777777" w:rsidR="007A2BDC" w:rsidRPr="007A2BDC" w:rsidRDefault="007A2BDC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82181FC" w14:textId="4CE2E665" w:rsidR="007A2BDC" w:rsidRPr="007A2BDC" w:rsidRDefault="00D40A80" w:rsidP="005F0E2D">
            <w:pPr>
              <w:pStyle w:val="Standard"/>
              <w:rPr>
                <w:rFonts w:ascii="Verdana" w:hAnsi="Verdana"/>
                <w:sz w:val="18"/>
                <w:szCs w:val="18"/>
              </w:rPr>
            </w:pPr>
            <w:r w:rsidRPr="00D40A80">
              <w:rPr>
                <w:rFonts w:ascii="Verdana" w:hAnsi="Verdana"/>
                <w:sz w:val="18"/>
                <w:szCs w:val="18"/>
              </w:rPr>
              <w:t>Tankowanie wody – środka pianotwórczego z przedziału autopompy.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8487CD" w14:textId="7EF10163" w:rsidR="007A2BDC" w:rsidRPr="007A2BDC" w:rsidRDefault="00D40A80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bookmarkEnd w:id="0"/>
      <w:tr w:rsidR="00D40A80" w:rsidRPr="007A2BDC" w14:paraId="684DC085" w14:textId="77777777" w:rsidTr="004B7AE0">
        <w:trPr>
          <w:trHeight w:val="417"/>
          <w:jc w:val="center"/>
        </w:trPr>
        <w:tc>
          <w:tcPr>
            <w:tcW w:w="5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AF22C40" w14:textId="77777777" w:rsidR="00D40A80" w:rsidRPr="00D40A80" w:rsidRDefault="00D40A80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7984442" w14:textId="7F8B33B2" w:rsidR="00D40A80" w:rsidRPr="00D40A80" w:rsidRDefault="000911B4" w:rsidP="00D40A80">
            <w:pPr>
              <w:pStyle w:val="Standard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911B4">
              <w:rPr>
                <w:rFonts w:ascii="Verdana" w:hAnsi="Verdana"/>
                <w:b/>
                <w:bCs/>
                <w:sz w:val="18"/>
                <w:szCs w:val="18"/>
              </w:rPr>
              <w:t>Zabudowa pojazdu:</w:t>
            </w:r>
          </w:p>
        </w:tc>
        <w:tc>
          <w:tcPr>
            <w:tcW w:w="21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77F4382" w14:textId="77777777" w:rsidR="00D40A80" w:rsidRPr="007A2BDC" w:rsidRDefault="00D40A80" w:rsidP="00D40A80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</w:tr>
      <w:tr w:rsidR="00D40A80" w:rsidRPr="007A2BDC" w14:paraId="3C1E4B50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DF968C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19F1F5F" w14:textId="768AE0B3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Oświetlenie pola pracy za pomocą LED.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083674A" w14:textId="0B347E64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6C1221A9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13C1633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92C9013" w14:textId="7F72319F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Na dachu muszą znajdować się mocowania na mostki przejazdowe.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D9FF1F5" w14:textId="77E189BB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4C71E5C0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EA2528C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4458BF8" w14:textId="339C0BDA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Z tyłu pojazdu na zabudowie musi znajdować się oświetlenie stroboskopowe barwy pomarańczowej zabezpieczające najechanie pojazdu z tyłu.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B176B07" w14:textId="226DCF1C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0F98A151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87DA7B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ED57175" w14:textId="42FD5A73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Pojazd musi posiadać maszt oświetleniowy umiejscowiony z tyłu pojazdu obracany 360 stopni z głowicą sterującą.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6E67FF" w14:textId="69AF2888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650DCC62" w14:textId="77777777" w:rsidTr="008C1C91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D7167AE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2A37473" w14:textId="4284B2DB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Pojazd musi być wyposażony w generator dźwięków pneumatycznych.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B72B88" w14:textId="7FB2CE8E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389731DE" w14:textId="77777777" w:rsidTr="008C1C91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D66AC7B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6E497FC" w14:textId="76AA47A9" w:rsidR="000911B4" w:rsidRPr="000911B4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Pojazd musi posiadać dodatkowe gniazdo do podtrzymywania pojazdu w</w:t>
            </w:r>
            <w:r w:rsidR="00E461C7">
              <w:rPr>
                <w:rFonts w:ascii="Verdana" w:hAnsi="Verdana"/>
                <w:sz w:val="18"/>
                <w:szCs w:val="18"/>
              </w:rPr>
              <w:t> </w:t>
            </w:r>
            <w:r w:rsidRPr="000911B4">
              <w:rPr>
                <w:rFonts w:ascii="Verdana" w:hAnsi="Verdana"/>
                <w:sz w:val="18"/>
                <w:szCs w:val="18"/>
              </w:rPr>
              <w:t xml:space="preserve">gotowości z instalacją szybkiego startu w tym gniazdo powietrzne do podtrzymywania pojazdu w gotowości. </w:t>
            </w:r>
          </w:p>
          <w:p w14:paraId="46F3E591" w14:textId="1AA79310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Gniazdo musi znajdować się z lewej strony pojazdu na wysokości wzroku kierowcy.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BAC152" w14:textId="09AB2609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3BA55F3F" w14:textId="77777777" w:rsidTr="00D40A80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E190CDE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20F5087" w14:textId="2BD166EF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Na przedzie pojazdu musi znajdować się belka ze stali nierdzewnej z halogenem dalekosiężnym LED.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912781" w14:textId="05DED1E8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292989C8" w14:textId="77777777" w:rsidTr="00D40A80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1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46837F5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D3787BA" w14:textId="1EBEDAB4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Pojazd musi posiadać kamerę cofania oraz kamerę pola martwego i strefy roboczej dla kierowcy i dowódcy.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5EAD41" w14:textId="50277251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1488A969" w14:textId="77777777" w:rsidTr="00D40A80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3907453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CB8538" w14:textId="1DE51071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Pojazd musi posiadać czujniki radarowe martwego pola.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5C292DC" w14:textId="145980BE" w:rsidR="00D40A80" w:rsidRPr="007A2BDC" w:rsidRDefault="000911B4" w:rsidP="005F0E2D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0A4E1AA0" w14:textId="77777777" w:rsidTr="00D40A80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F766584" w14:textId="77777777" w:rsidR="00D40A80" w:rsidRPr="00D40A80" w:rsidRDefault="00D40A80" w:rsidP="005F0E2D">
            <w:pPr>
              <w:pStyle w:val="Standard"/>
              <w:numPr>
                <w:ilvl w:val="0"/>
                <w:numId w:val="28"/>
              </w:numPr>
              <w:snapToGrid w:val="0"/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C2158B6" w14:textId="78183A06" w:rsidR="00D40A80" w:rsidRPr="00D40A80" w:rsidRDefault="00D40A80" w:rsidP="00D40A80">
            <w:pPr>
              <w:pStyle w:val="Standard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Inne</w:t>
            </w:r>
            <w:r w:rsidRPr="00D40A80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6551D34" w14:textId="77777777" w:rsidR="00D40A80" w:rsidRPr="00D40A80" w:rsidRDefault="00D40A80" w:rsidP="00D40A80">
            <w:pPr>
              <w:pStyle w:val="Standard"/>
              <w:rPr>
                <w:rFonts w:ascii="Verdana" w:hAnsi="Verdana" w:cs="Calibri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40A80" w:rsidRPr="007A2BDC" w14:paraId="201BCDC4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1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1603195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98B54B2" w14:textId="02D22D18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Obrysy pojazdu strażackiego w taśmie odblaskowo modułowej (poziome i</w:t>
            </w:r>
            <w:r w:rsidR="00E461C7">
              <w:rPr>
                <w:rFonts w:ascii="Verdana" w:hAnsi="Verdana"/>
                <w:sz w:val="18"/>
                <w:szCs w:val="18"/>
              </w:rPr>
              <w:t> </w:t>
            </w:r>
            <w:r w:rsidRPr="000911B4">
              <w:rPr>
                <w:rFonts w:ascii="Verdana" w:hAnsi="Verdana"/>
                <w:sz w:val="18"/>
                <w:szCs w:val="18"/>
              </w:rPr>
              <w:t>pionowe) poprawiające widoczność pojazdu na drodze nieoświetlonej.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3D1A04" w14:textId="77777777" w:rsidR="00D40A80" w:rsidRPr="00D40A80" w:rsidRDefault="00D40A80" w:rsidP="00D40A80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tr w:rsidR="00D40A80" w:rsidRPr="007A2BDC" w14:paraId="11946BFA" w14:textId="77777777" w:rsidTr="000911B4">
        <w:trPr>
          <w:trHeight w:val="417"/>
          <w:jc w:val="center"/>
        </w:trPr>
        <w:tc>
          <w:tcPr>
            <w:tcW w:w="58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894AA1" w14:textId="77777777" w:rsidR="00D40A80" w:rsidRPr="007A2BDC" w:rsidRDefault="00D40A80" w:rsidP="005F0E2D">
            <w:pPr>
              <w:pStyle w:val="Standard"/>
              <w:numPr>
                <w:ilvl w:val="1"/>
                <w:numId w:val="28"/>
              </w:numPr>
              <w:snapToGrid w:val="0"/>
              <w:rPr>
                <w:rFonts w:ascii="Verdana" w:hAnsi="Verdana" w:cs="Calibri"/>
                <w:sz w:val="18"/>
                <w:szCs w:val="18"/>
                <w:lang w:eastAsia="zh-CN"/>
              </w:rPr>
            </w:pP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C874877" w14:textId="77777777" w:rsidR="000911B4" w:rsidRPr="000911B4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Wykonawca obowiązany jest przekazać wraz z pojazdem:</w:t>
            </w:r>
          </w:p>
          <w:p w14:paraId="5CF3BB0B" w14:textId="77777777" w:rsidR="000911B4" w:rsidRPr="000911B4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 xml:space="preserve">- W dniu przekazania pojazdu musi zostać przekazane aktualne świadectwo dopuszczenia do użytkowania w ochronie przeciwpożarowej CNBOP oraz aktualne badanie UDT. </w:t>
            </w:r>
          </w:p>
          <w:p w14:paraId="7D00CB17" w14:textId="0D5B8F95" w:rsidR="00D40A80" w:rsidRPr="007A2BDC" w:rsidRDefault="000911B4" w:rsidP="00E461C7">
            <w:pPr>
              <w:pStyle w:val="Standard"/>
              <w:jc w:val="both"/>
              <w:rPr>
                <w:rFonts w:ascii="Verdana" w:hAnsi="Verdana"/>
                <w:sz w:val="18"/>
                <w:szCs w:val="18"/>
              </w:rPr>
            </w:pPr>
            <w:r w:rsidRPr="000911B4">
              <w:rPr>
                <w:rFonts w:ascii="Verdana" w:hAnsi="Verdana"/>
                <w:sz w:val="18"/>
                <w:szCs w:val="18"/>
              </w:rPr>
              <w:t>- dokumentację niezbędną do zarejestrowania pojazdu jako „samochód specjalny”, wynikającej z ustawy „Prawo o ruchu drogowym”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7C31EF" w14:textId="77777777" w:rsidR="00D40A80" w:rsidRPr="007A2BDC" w:rsidRDefault="00D40A80" w:rsidP="00D40A80">
            <w:pPr>
              <w:pStyle w:val="Standard"/>
              <w:rPr>
                <w:rFonts w:ascii="Verdana" w:hAnsi="Verdana" w:cs="Calibri"/>
                <w:sz w:val="18"/>
                <w:szCs w:val="18"/>
                <w:lang w:eastAsia="zh-CN"/>
              </w:rPr>
            </w:pPr>
            <w:r w:rsidRPr="007A2BDC">
              <w:rPr>
                <w:rFonts w:ascii="Verdana" w:hAnsi="Verdana" w:cs="Calibri"/>
                <w:sz w:val="18"/>
                <w:szCs w:val="18"/>
                <w:lang w:eastAsia="zh-CN"/>
              </w:rPr>
              <w:t>Spełnia / Nie spełnia</w:t>
            </w:r>
          </w:p>
        </w:tc>
      </w:tr>
      <w:bookmarkEnd w:id="1"/>
    </w:tbl>
    <w:p w14:paraId="004C993C" w14:textId="77777777" w:rsidR="007A2BDC" w:rsidRDefault="007A2BDC" w:rsidP="007A2BDC">
      <w:pPr>
        <w:spacing w:before="120"/>
        <w:rPr>
          <w:rFonts w:ascii="Verdana" w:eastAsia="Calibri" w:hAnsi="Verdana"/>
          <w:sz w:val="20"/>
          <w:szCs w:val="20"/>
        </w:rPr>
      </w:pPr>
    </w:p>
    <w:p w14:paraId="159F55B6" w14:textId="77777777" w:rsidR="007A2BDC" w:rsidRPr="004E3C37" w:rsidRDefault="007A2BDC" w:rsidP="007A2BDC">
      <w:pPr>
        <w:snapToGrid w:val="0"/>
        <w:jc w:val="both"/>
        <w:rPr>
          <w:rFonts w:ascii="Verdana" w:hAnsi="Verdana" w:cs="Arial"/>
          <w:sz w:val="16"/>
          <w:szCs w:val="16"/>
        </w:rPr>
      </w:pPr>
      <w:r w:rsidRPr="004E3C37">
        <w:rPr>
          <w:rFonts w:ascii="Verdana" w:hAnsi="Verdana" w:cs="Arial"/>
          <w:sz w:val="16"/>
          <w:szCs w:val="16"/>
        </w:rPr>
        <w:t>UWAGA:</w:t>
      </w:r>
    </w:p>
    <w:p w14:paraId="1CA7E277" w14:textId="77777777" w:rsidR="007A2BDC" w:rsidRDefault="007A2BDC" w:rsidP="007A2BDC">
      <w:pPr>
        <w:jc w:val="both"/>
        <w:rPr>
          <w:rFonts w:ascii="Verdana" w:hAnsi="Verdana" w:cs="Arial"/>
          <w:sz w:val="16"/>
          <w:szCs w:val="16"/>
        </w:rPr>
      </w:pPr>
      <w:r w:rsidRPr="004E3C37">
        <w:rPr>
          <w:rFonts w:ascii="Verdana" w:hAnsi="Verdana" w:cs="Arial"/>
          <w:sz w:val="16"/>
          <w:szCs w:val="16"/>
        </w:rPr>
        <w:t>Prawą stronę tabeli, należy wypełnić stosując słowa „spełnia”</w:t>
      </w:r>
      <w:r>
        <w:rPr>
          <w:rFonts w:ascii="Verdana" w:hAnsi="Verdana" w:cs="Arial"/>
          <w:sz w:val="16"/>
          <w:szCs w:val="16"/>
        </w:rPr>
        <w:t>/</w:t>
      </w:r>
      <w:r w:rsidRPr="004E3C37">
        <w:rPr>
          <w:rFonts w:ascii="Verdana" w:hAnsi="Verdana" w:cs="Arial"/>
          <w:sz w:val="16"/>
          <w:szCs w:val="16"/>
        </w:rPr>
        <w:t>„nie spełnia”</w:t>
      </w:r>
      <w:r>
        <w:rPr>
          <w:rFonts w:ascii="Verdana" w:hAnsi="Verdana" w:cs="Arial"/>
          <w:sz w:val="16"/>
          <w:szCs w:val="16"/>
        </w:rPr>
        <w:t xml:space="preserve"> lub wypisując określony parametr</w:t>
      </w:r>
      <w:r w:rsidRPr="004E3C37">
        <w:rPr>
          <w:rFonts w:ascii="Verdana" w:hAnsi="Verdana" w:cs="Arial"/>
          <w:sz w:val="16"/>
          <w:szCs w:val="16"/>
        </w:rPr>
        <w:t>, za</w:t>
      </w:r>
      <w:r>
        <w:rPr>
          <w:rFonts w:ascii="Verdana" w:hAnsi="Verdana" w:cs="Arial"/>
          <w:sz w:val="16"/>
          <w:szCs w:val="16"/>
        </w:rPr>
        <w:t>ś w przypadku  wyższych parametrów</w:t>
      </w:r>
      <w:r w:rsidRPr="004E3C37">
        <w:rPr>
          <w:rFonts w:ascii="Verdana" w:hAnsi="Verdana" w:cs="Arial"/>
          <w:sz w:val="16"/>
          <w:szCs w:val="16"/>
        </w:rPr>
        <w:t xml:space="preserve"> niż minimalne</w:t>
      </w:r>
      <w:r>
        <w:rPr>
          <w:rFonts w:ascii="Verdana" w:hAnsi="Verdana" w:cs="Arial"/>
          <w:sz w:val="16"/>
          <w:szCs w:val="16"/>
        </w:rPr>
        <w:t xml:space="preserve"> </w:t>
      </w:r>
      <w:r w:rsidRPr="004E3C37">
        <w:rPr>
          <w:rFonts w:ascii="Verdana" w:hAnsi="Verdana" w:cs="Arial"/>
          <w:sz w:val="16"/>
          <w:szCs w:val="16"/>
        </w:rPr>
        <w:t xml:space="preserve">wykazane w tabeli </w:t>
      </w:r>
      <w:r>
        <w:rPr>
          <w:rFonts w:ascii="Verdana" w:hAnsi="Verdana" w:cs="Arial"/>
          <w:sz w:val="16"/>
          <w:szCs w:val="16"/>
        </w:rPr>
        <w:t>należy wpisać oferowane parametry</w:t>
      </w:r>
      <w:r w:rsidRPr="004E3C37">
        <w:rPr>
          <w:rFonts w:ascii="Verdana" w:hAnsi="Verdana" w:cs="Arial"/>
          <w:sz w:val="16"/>
          <w:szCs w:val="16"/>
        </w:rPr>
        <w:t xml:space="preserve"> techniczno-użytkowe. </w:t>
      </w:r>
    </w:p>
    <w:p w14:paraId="252A2109" w14:textId="52118441" w:rsidR="00FD782A" w:rsidRPr="00CF674B" w:rsidRDefault="007A2BDC" w:rsidP="00CF674B">
      <w:pPr>
        <w:jc w:val="both"/>
        <w:rPr>
          <w:rFonts w:ascii="Verdana" w:hAnsi="Verdana" w:cs="Arial"/>
          <w:sz w:val="16"/>
          <w:szCs w:val="16"/>
        </w:rPr>
      </w:pPr>
      <w:r w:rsidRPr="004E3C37">
        <w:rPr>
          <w:rFonts w:ascii="Verdana" w:hAnsi="Verdana" w:cs="Arial"/>
          <w:sz w:val="16"/>
          <w:szCs w:val="16"/>
        </w:rPr>
        <w:t>W przypadku, gdy Wykonawca w którejkolwiek z pozycji wpisze słowa „nie spełni</w:t>
      </w:r>
      <w:r>
        <w:rPr>
          <w:rFonts w:ascii="Verdana" w:hAnsi="Verdana" w:cs="Arial"/>
          <w:sz w:val="16"/>
          <w:szCs w:val="16"/>
        </w:rPr>
        <w:t>a” lub zaoferuje parametry niższe</w:t>
      </w:r>
      <w:r w:rsidRPr="004E3C37">
        <w:rPr>
          <w:rFonts w:ascii="Verdana" w:hAnsi="Verdana" w:cs="Arial"/>
          <w:sz w:val="16"/>
          <w:szCs w:val="16"/>
        </w:rPr>
        <w:t xml:space="preserve"> oferta</w:t>
      </w:r>
      <w:r>
        <w:rPr>
          <w:rFonts w:ascii="Verdana" w:hAnsi="Verdana" w:cs="Arial"/>
          <w:sz w:val="16"/>
          <w:szCs w:val="16"/>
        </w:rPr>
        <w:t xml:space="preserve"> Wykonawcy zostanie odrzucona na podst. art. 226 ust. 1 pkt 5 ustawy </w:t>
      </w:r>
      <w:proofErr w:type="spellStart"/>
      <w:r>
        <w:rPr>
          <w:rFonts w:ascii="Verdana" w:hAnsi="Verdana" w:cs="Arial"/>
          <w:sz w:val="16"/>
          <w:szCs w:val="16"/>
        </w:rPr>
        <w:t>Pzp</w:t>
      </w:r>
      <w:proofErr w:type="spellEnd"/>
      <w:r>
        <w:rPr>
          <w:rFonts w:ascii="Verdana" w:hAnsi="Verdana" w:cs="Arial"/>
          <w:sz w:val="16"/>
          <w:szCs w:val="16"/>
        </w:rPr>
        <w:t>.</w:t>
      </w:r>
    </w:p>
    <w:sectPr w:rsidR="00FD782A" w:rsidRPr="00CF674B" w:rsidSect="00367453">
      <w:headerReference w:type="default" r:id="rId10"/>
      <w:footerReference w:type="default" r:id="rId11"/>
      <w:pgSz w:w="11906" w:h="16838"/>
      <w:pgMar w:top="1258" w:right="1133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ADE3C" w14:textId="77777777" w:rsidR="001B11FB" w:rsidRDefault="001B11FB">
      <w:r>
        <w:separator/>
      </w:r>
    </w:p>
  </w:endnote>
  <w:endnote w:type="continuationSeparator" w:id="0">
    <w:p w14:paraId="14A5C5C8" w14:textId="77777777" w:rsidR="001B11FB" w:rsidRDefault="001B11FB">
      <w:r>
        <w:continuationSeparator/>
      </w:r>
    </w:p>
  </w:endnote>
  <w:endnote w:type="continuationNotice" w:id="1">
    <w:p w14:paraId="62909493" w14:textId="77777777" w:rsidR="001B11FB" w:rsidRDefault="001B1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23B5968t00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L Courier New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05D9" w14:textId="77777777" w:rsidR="001B11FB" w:rsidRPr="00E74A1F" w:rsidRDefault="001B11FB" w:rsidP="002E371D">
    <w:pPr>
      <w:pStyle w:val="Stopka"/>
      <w:jc w:val="center"/>
      <w:rPr>
        <w:rFonts w:ascii="Verdana" w:hAnsi="Verdana" w:cs="Verdana"/>
        <w:color w:val="808080"/>
        <w:sz w:val="16"/>
        <w:szCs w:val="16"/>
      </w:rPr>
    </w:pPr>
    <w:r w:rsidRPr="00E74A1F">
      <w:rPr>
        <w:rFonts w:ascii="Verdana" w:hAnsi="Verdana" w:cs="Verdana"/>
        <w:color w:val="808080"/>
        <w:sz w:val="16"/>
        <w:szCs w:val="16"/>
      </w:rPr>
      <w:t>Urząd Gminy Wieliszew</w:t>
    </w:r>
  </w:p>
  <w:p w14:paraId="3AB4391D" w14:textId="77777777" w:rsidR="001B11FB" w:rsidRPr="00E74A1F" w:rsidRDefault="001B11FB" w:rsidP="002E371D">
    <w:pPr>
      <w:pStyle w:val="Stopka"/>
      <w:jc w:val="center"/>
      <w:rPr>
        <w:rFonts w:ascii="Verdana" w:hAnsi="Verdana" w:cs="Verdana"/>
        <w:color w:val="808080"/>
        <w:sz w:val="16"/>
        <w:szCs w:val="16"/>
      </w:rPr>
    </w:pPr>
    <w:r w:rsidRPr="00E74A1F">
      <w:rPr>
        <w:rFonts w:ascii="Verdana" w:hAnsi="Verdana" w:cs="Verdana"/>
        <w:color w:val="808080"/>
        <w:sz w:val="16"/>
        <w:szCs w:val="16"/>
      </w:rPr>
      <w:t>Referat Z</w:t>
    </w:r>
    <w:r>
      <w:rPr>
        <w:rFonts w:ascii="Verdana" w:hAnsi="Verdana" w:cs="Verdana"/>
        <w:color w:val="808080"/>
        <w:sz w:val="16"/>
        <w:szCs w:val="16"/>
      </w:rPr>
      <w:t>akupów i Zamówień Publicznych</w:t>
    </w:r>
  </w:p>
  <w:p w14:paraId="2EFFDADD" w14:textId="4964C14B" w:rsidR="001B11FB" w:rsidRPr="00E74A1F" w:rsidRDefault="001B11FB" w:rsidP="002E371D">
    <w:pPr>
      <w:pStyle w:val="Stopka"/>
      <w:jc w:val="center"/>
      <w:rPr>
        <w:rFonts w:ascii="Verdana" w:hAnsi="Verdana" w:cs="Verdana"/>
        <w:color w:val="808080"/>
        <w:sz w:val="16"/>
        <w:szCs w:val="16"/>
      </w:rPr>
    </w:pPr>
    <w:r w:rsidRPr="00E74A1F">
      <w:rPr>
        <w:rFonts w:ascii="Verdana" w:hAnsi="Verdana" w:cs="Verdana"/>
        <w:color w:val="808080"/>
        <w:sz w:val="16"/>
        <w:szCs w:val="16"/>
      </w:rPr>
      <w:t xml:space="preserve">05-135 Wieliszew, ul. </w:t>
    </w:r>
    <w:r w:rsidR="00D743DD">
      <w:rPr>
        <w:rFonts w:ascii="Verdana" w:hAnsi="Verdana" w:cs="Verdana"/>
        <w:color w:val="808080"/>
        <w:sz w:val="16"/>
        <w:szCs w:val="16"/>
      </w:rPr>
      <w:t>Krzysztofa Kamila Baczyńskiego</w:t>
    </w:r>
    <w:r w:rsidRPr="00E74A1F">
      <w:rPr>
        <w:rFonts w:ascii="Verdana" w:hAnsi="Verdana" w:cs="Verdana"/>
        <w:color w:val="808080"/>
        <w:sz w:val="16"/>
        <w:szCs w:val="16"/>
      </w:rPr>
      <w:t xml:space="preserve"> 1, </w:t>
    </w:r>
    <w:proofErr w:type="spellStart"/>
    <w:r w:rsidRPr="00E74A1F">
      <w:rPr>
        <w:rFonts w:ascii="Verdana" w:hAnsi="Verdana" w:cs="Verdana"/>
        <w:color w:val="808080"/>
        <w:sz w:val="16"/>
        <w:szCs w:val="16"/>
      </w:rPr>
      <w:t>pok</w:t>
    </w:r>
    <w:proofErr w:type="spellEnd"/>
    <w:r w:rsidRPr="00E74A1F">
      <w:rPr>
        <w:rFonts w:ascii="Verdana" w:hAnsi="Verdana" w:cs="Verdana"/>
        <w:color w:val="808080"/>
        <w:sz w:val="16"/>
        <w:szCs w:val="16"/>
      </w:rPr>
      <w:t xml:space="preserve"> 104</w:t>
    </w:r>
  </w:p>
  <w:p w14:paraId="287C1525" w14:textId="77777777" w:rsidR="001B11FB" w:rsidRPr="009A21F5" w:rsidRDefault="001B11FB" w:rsidP="002E371D">
    <w:pPr>
      <w:jc w:val="center"/>
      <w:rPr>
        <w:rFonts w:ascii="Verdana" w:hAnsi="Verdana" w:cs="Verdana"/>
        <w:color w:val="808080"/>
        <w:sz w:val="16"/>
        <w:szCs w:val="16"/>
      </w:rPr>
    </w:pPr>
    <w:r w:rsidRPr="009A21F5">
      <w:rPr>
        <w:rFonts w:ascii="Verdana" w:hAnsi="Verdana" w:cs="Verdana"/>
        <w:color w:val="808080"/>
        <w:sz w:val="16"/>
        <w:szCs w:val="16"/>
      </w:rPr>
      <w:t>tel. (22) 782 18 80</w:t>
    </w:r>
    <w:r>
      <w:rPr>
        <w:rFonts w:ascii="Verdana" w:hAnsi="Verdana" w:cs="Verdana"/>
        <w:color w:val="808080"/>
        <w:sz w:val="16"/>
        <w:szCs w:val="16"/>
        <w:lang w:val="de-DE"/>
      </w:rPr>
      <w:t xml:space="preserve">, </w:t>
    </w:r>
    <w:proofErr w:type="spellStart"/>
    <w:r w:rsidRPr="00E74A1F">
      <w:rPr>
        <w:rFonts w:ascii="Verdana" w:hAnsi="Verdana" w:cs="Verdana"/>
        <w:color w:val="808080"/>
        <w:sz w:val="16"/>
        <w:szCs w:val="16"/>
        <w:lang w:val="de-DE"/>
      </w:rPr>
      <w:t>e-mail</w:t>
    </w:r>
    <w:proofErr w:type="spellEnd"/>
    <w:r w:rsidRPr="00E74A1F">
      <w:rPr>
        <w:rFonts w:ascii="Verdana" w:hAnsi="Verdana" w:cs="Verdana"/>
        <w:color w:val="808080"/>
        <w:sz w:val="16"/>
        <w:szCs w:val="16"/>
        <w:lang w:val="de-DE"/>
      </w:rPr>
      <w:t xml:space="preserve">: </w:t>
    </w:r>
    <w:hyperlink r:id="rId1" w:history="1">
      <w:r w:rsidRPr="00E74A1F">
        <w:rPr>
          <w:rStyle w:val="Hipercze"/>
          <w:rFonts w:ascii="Verdana" w:hAnsi="Verdana" w:cs="Verdana"/>
          <w:sz w:val="16"/>
          <w:szCs w:val="16"/>
          <w:lang w:val="de-DE"/>
        </w:rPr>
        <w:t>zzp@wieliszew.pl</w:t>
      </w:r>
    </w:hyperlink>
  </w:p>
  <w:p w14:paraId="74E21C83" w14:textId="15A18491" w:rsidR="001B11FB" w:rsidRPr="009F59DE" w:rsidRDefault="001B11FB">
    <w:pPr>
      <w:pStyle w:val="Stopka"/>
      <w:ind w:right="360"/>
      <w:jc w:val="right"/>
      <w:rPr>
        <w:rFonts w:ascii="Verdana" w:hAnsi="Verdana" w:cs="Verdana"/>
        <w:sz w:val="16"/>
        <w:szCs w:val="16"/>
      </w:rPr>
    </w:pPr>
    <w:r w:rsidRPr="009F59DE">
      <w:rPr>
        <w:rStyle w:val="Numerstrony"/>
        <w:rFonts w:ascii="Verdana" w:hAnsi="Verdana" w:cs="Verdana"/>
      </w:rPr>
      <w:fldChar w:fldCharType="begin"/>
    </w:r>
    <w:r w:rsidRPr="009F59DE">
      <w:rPr>
        <w:rStyle w:val="Numerstrony"/>
        <w:rFonts w:ascii="Verdana" w:hAnsi="Verdana" w:cs="Verdana"/>
      </w:rPr>
      <w:instrText xml:space="preserve"> PAGE </w:instrText>
    </w:r>
    <w:r w:rsidRPr="009F59DE">
      <w:rPr>
        <w:rStyle w:val="Numerstrony"/>
        <w:rFonts w:ascii="Verdana" w:hAnsi="Verdana" w:cs="Verdana"/>
      </w:rPr>
      <w:fldChar w:fldCharType="separate"/>
    </w:r>
    <w:r w:rsidRPr="009F59DE">
      <w:rPr>
        <w:rStyle w:val="Numerstrony"/>
        <w:rFonts w:ascii="Verdana" w:hAnsi="Verdana" w:cs="Verdana"/>
        <w:noProof/>
      </w:rPr>
      <w:t>2</w:t>
    </w:r>
    <w:r w:rsidRPr="009F59DE">
      <w:rPr>
        <w:rStyle w:val="Numerstrony"/>
        <w:rFonts w:ascii="Verdana" w:hAnsi="Verdana" w:cs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FE8E" w14:textId="77777777" w:rsidR="001B11FB" w:rsidRDefault="001B11FB">
      <w:r>
        <w:separator/>
      </w:r>
    </w:p>
  </w:footnote>
  <w:footnote w:type="continuationSeparator" w:id="0">
    <w:p w14:paraId="14614379" w14:textId="77777777" w:rsidR="001B11FB" w:rsidRDefault="001B11FB">
      <w:r>
        <w:continuationSeparator/>
      </w:r>
    </w:p>
  </w:footnote>
  <w:footnote w:type="continuationNotice" w:id="1">
    <w:p w14:paraId="5658BDC3" w14:textId="77777777" w:rsidR="001B11FB" w:rsidRDefault="001B1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835C" w14:textId="3584683C" w:rsidR="001B11FB" w:rsidRPr="00280A0B" w:rsidRDefault="001B11FB" w:rsidP="00FB5194">
    <w:pPr>
      <w:widowControl w:val="0"/>
      <w:tabs>
        <w:tab w:val="left" w:pos="0"/>
      </w:tabs>
      <w:suppressAutoHyphens/>
      <w:jc w:val="center"/>
      <w:rPr>
        <w:rFonts w:ascii="Verdana" w:hAnsi="Verdana"/>
        <w:b/>
        <w:sz w:val="14"/>
        <w:szCs w:val="14"/>
      </w:rPr>
    </w:pPr>
    <w:bookmarkStart w:id="2" w:name="_Hlk69900626"/>
    <w:r w:rsidRPr="00280A0B">
      <w:rPr>
        <w:rFonts w:ascii="Verdana" w:hAnsi="Verdana"/>
        <w:b/>
        <w:sz w:val="14"/>
        <w:szCs w:val="14"/>
      </w:rPr>
      <w:t>„</w:t>
    </w:r>
    <w:bookmarkStart w:id="3" w:name="_Hlk227666026"/>
    <w:r w:rsidR="00055294" w:rsidRPr="00055294">
      <w:rPr>
        <w:rFonts w:ascii="Verdana" w:hAnsi="Verdana"/>
        <w:b/>
        <w:sz w:val="14"/>
        <w:szCs w:val="14"/>
      </w:rPr>
      <w:t>Zakup używanego samochodu ratowniczo - gaśniczego z przeznaczeniem na wyposażenie Ochotniczej Straży Pożarnej OSP Skrzeszew</w:t>
    </w:r>
    <w:bookmarkEnd w:id="3"/>
    <w:r>
      <w:rPr>
        <w:rFonts w:ascii="Verdana" w:hAnsi="Verdana"/>
        <w:b/>
        <w:sz w:val="14"/>
        <w:szCs w:val="14"/>
      </w:rPr>
      <w:t>”</w:t>
    </w:r>
  </w:p>
  <w:p w14:paraId="53AD55D5" w14:textId="4A348D6F" w:rsidR="001B11FB" w:rsidRDefault="00FB5194" w:rsidP="006A5A6E">
    <w:pPr>
      <w:widowControl w:val="0"/>
      <w:tabs>
        <w:tab w:val="left" w:pos="0"/>
      </w:tabs>
      <w:suppressAutoHyphens/>
      <w:jc w:val="center"/>
      <w:rPr>
        <w:rFonts w:ascii="Verdana" w:hAnsi="Verdana"/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D0FED6" wp14:editId="1B435B62">
          <wp:simplePos x="0" y="0"/>
          <wp:positionH relativeFrom="margin">
            <wp:align>center</wp:align>
          </wp:positionH>
          <wp:positionV relativeFrom="paragraph">
            <wp:posOffset>139700</wp:posOffset>
          </wp:positionV>
          <wp:extent cx="266700" cy="320040"/>
          <wp:effectExtent l="0" t="0" r="0" b="3810"/>
          <wp:wrapTopAndBottom/>
          <wp:docPr id="88319948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11FB" w:rsidRPr="002836BA">
      <w:rPr>
        <w:rFonts w:ascii="Verdana" w:hAnsi="Verdana"/>
        <w:b/>
        <w:sz w:val="14"/>
        <w:szCs w:val="14"/>
      </w:rPr>
      <w:t xml:space="preserve">Nr postępowania: </w:t>
    </w:r>
    <w:bookmarkStart w:id="4" w:name="_Hlk213930982"/>
    <w:r w:rsidRPr="00FB5194">
      <w:rPr>
        <w:rFonts w:ascii="Verdana" w:hAnsi="Verdana"/>
        <w:b/>
        <w:sz w:val="14"/>
        <w:szCs w:val="14"/>
      </w:rPr>
      <w:t>ZZP.271.1.</w:t>
    </w:r>
    <w:r w:rsidR="00055294">
      <w:rPr>
        <w:rFonts w:ascii="Verdana" w:hAnsi="Verdana"/>
        <w:b/>
        <w:sz w:val="14"/>
        <w:szCs w:val="14"/>
      </w:rPr>
      <w:t>16</w:t>
    </w:r>
    <w:r w:rsidRPr="00FB5194">
      <w:rPr>
        <w:rFonts w:ascii="Verdana" w:hAnsi="Verdana"/>
        <w:b/>
        <w:sz w:val="14"/>
        <w:szCs w:val="14"/>
      </w:rPr>
      <w:t>.202</w:t>
    </w:r>
    <w:r w:rsidR="00055294">
      <w:rPr>
        <w:rFonts w:ascii="Verdana" w:hAnsi="Verdana"/>
        <w:b/>
        <w:sz w:val="14"/>
        <w:szCs w:val="14"/>
      </w:rPr>
      <w:t>6</w:t>
    </w:r>
    <w:r w:rsidRPr="00FB5194">
      <w:rPr>
        <w:rFonts w:ascii="Verdana" w:hAnsi="Verdana"/>
        <w:b/>
        <w:sz w:val="14"/>
        <w:szCs w:val="14"/>
      </w:rPr>
      <w:t>.PR</w:t>
    </w:r>
    <w:bookmarkEnd w:id="4"/>
  </w:p>
  <w:bookmarkEnd w:id="2"/>
  <w:p w14:paraId="251870BA" w14:textId="021578FA" w:rsidR="00391949" w:rsidRPr="00FB5194" w:rsidRDefault="00391949" w:rsidP="00FB5194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974AA4C"/>
    <w:name w:val="WW8Num1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Verdana" w:eastAsia="Times New Roman" w:hAnsi="Verdana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993"/>
        </w:tabs>
        <w:ind w:left="2073" w:hanging="360"/>
      </w:pPr>
      <w:rPr>
        <w:rFonts w:ascii="Calibri" w:hAnsi="Calibri" w:cs="Calibri"/>
        <w:b w:val="0"/>
      </w:rPr>
    </w:lvl>
    <w:lvl w:ilvl="2">
      <w:start w:val="1"/>
      <w:numFmt w:val="lowerRoman"/>
      <w:lvlText w:val="%2.%3."/>
      <w:lvlJc w:val="left"/>
      <w:pPr>
        <w:tabs>
          <w:tab w:val="num" w:pos="993"/>
        </w:tabs>
        <w:ind w:left="2793" w:hanging="180"/>
      </w:pPr>
    </w:lvl>
    <w:lvl w:ilvl="3">
      <w:start w:val="1"/>
      <w:numFmt w:val="decimal"/>
      <w:lvlText w:val="%2.%3.%4."/>
      <w:lvlJc w:val="left"/>
      <w:pPr>
        <w:tabs>
          <w:tab w:val="num" w:pos="993"/>
        </w:tabs>
        <w:ind w:left="3513" w:hanging="360"/>
      </w:pPr>
    </w:lvl>
    <w:lvl w:ilvl="4">
      <w:start w:val="1"/>
      <w:numFmt w:val="lowerLetter"/>
      <w:lvlText w:val="%2.%3.%4.%5."/>
      <w:lvlJc w:val="left"/>
      <w:pPr>
        <w:tabs>
          <w:tab w:val="num" w:pos="993"/>
        </w:tabs>
        <w:ind w:left="4233" w:hanging="360"/>
      </w:pPr>
    </w:lvl>
    <w:lvl w:ilvl="5">
      <w:start w:val="1"/>
      <w:numFmt w:val="lowerRoman"/>
      <w:lvlText w:val="%2.%3.%4.%5.%6."/>
      <w:lvlJc w:val="left"/>
      <w:pPr>
        <w:tabs>
          <w:tab w:val="num" w:pos="993"/>
        </w:tabs>
        <w:ind w:left="4953" w:hanging="180"/>
      </w:pPr>
    </w:lvl>
    <w:lvl w:ilvl="6">
      <w:start w:val="1"/>
      <w:numFmt w:val="decimal"/>
      <w:lvlText w:val="%2.%3.%4.%5.%6.%7."/>
      <w:lvlJc w:val="left"/>
      <w:pPr>
        <w:tabs>
          <w:tab w:val="num" w:pos="993"/>
        </w:tabs>
        <w:ind w:left="567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993"/>
        </w:tabs>
        <w:ind w:left="6393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993"/>
        </w:tabs>
        <w:ind w:left="7113" w:hanging="180"/>
      </w:pPr>
    </w:lvl>
  </w:abstractNum>
  <w:abstractNum w:abstractNumId="1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5E4E4DF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5" w:hanging="180"/>
      </w:pPr>
    </w:lvl>
  </w:abstractNum>
  <w:abstractNum w:abstractNumId="3" w15:restartNumberingAfterBreak="0">
    <w:nsid w:val="00000004"/>
    <w:multiLevelType w:val="multilevel"/>
    <w:tmpl w:val="6CB8293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75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5" w:hanging="180"/>
      </w:p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BD0AC47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00000007"/>
    <w:multiLevelType w:val="multilevel"/>
    <w:tmpl w:val="F8B02B5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-152"/>
        </w:tabs>
        <w:ind w:left="1277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00EE4F4C"/>
    <w:multiLevelType w:val="multilevel"/>
    <w:tmpl w:val="E286BD3E"/>
    <w:styleLink w:val="WWNum32"/>
    <w:lvl w:ilvl="0">
      <w:start w:val="1"/>
      <w:numFmt w:val="decimal"/>
      <w:lvlText w:val="%1."/>
      <w:lvlJc w:val="left"/>
      <w:rPr>
        <w:rFonts w:ascii="Calibri" w:hAnsi="Calibri" w:cs="Arial"/>
        <w:b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rPr>
        <w:rFonts w:ascii="Calibri" w:hAnsi="Calibri"/>
        <w:spacing w:val="2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03BC022E"/>
    <w:multiLevelType w:val="hybridMultilevel"/>
    <w:tmpl w:val="87C4E1B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055F4C22"/>
    <w:multiLevelType w:val="multilevel"/>
    <w:tmpl w:val="E92CC1D4"/>
    <w:lvl w:ilvl="0">
      <w:numFmt w:val="bullet"/>
      <w:lvlText w:val="•"/>
      <w:lvlJc w:val="left"/>
      <w:pPr>
        <w:ind w:left="686" w:hanging="360"/>
      </w:pPr>
      <w:rPr>
        <w:rFonts w:ascii="Arial" w:eastAsia="SimSun" w:hAnsi="Arial" w:cs="Arial"/>
      </w:rPr>
    </w:lvl>
    <w:lvl w:ilvl="1">
      <w:numFmt w:val="bullet"/>
      <w:lvlText w:val="o"/>
      <w:lvlJc w:val="left"/>
      <w:pPr>
        <w:ind w:left="14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46" w:hanging="360"/>
      </w:pPr>
      <w:rPr>
        <w:rFonts w:ascii="Wingdings" w:hAnsi="Wingdings"/>
      </w:rPr>
    </w:lvl>
  </w:abstractNum>
  <w:abstractNum w:abstractNumId="19" w15:restartNumberingAfterBreak="0">
    <w:nsid w:val="0625683E"/>
    <w:multiLevelType w:val="hybridMultilevel"/>
    <w:tmpl w:val="A11ADE1C"/>
    <w:lvl w:ilvl="0" w:tplc="00000007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06FD4B3B"/>
    <w:multiLevelType w:val="hybridMultilevel"/>
    <w:tmpl w:val="A184EB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0E73057C"/>
    <w:multiLevelType w:val="multilevel"/>
    <w:tmpl w:val="0DFCF504"/>
    <w:lvl w:ilvl="0">
      <w:start w:val="1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0ED5419F"/>
    <w:multiLevelType w:val="multilevel"/>
    <w:tmpl w:val="44643566"/>
    <w:styleLink w:val="WWNum33"/>
    <w:lvl w:ilvl="0">
      <w:numFmt w:val="bullet"/>
      <w:lvlText w:val="-"/>
      <w:lvlJc w:val="left"/>
      <w:rPr>
        <w:rFonts w:ascii="Tahoma" w:hAnsi="Tahoma" w:cs="Tahoma"/>
        <w:color w:val="00000A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446074A"/>
    <w:multiLevelType w:val="multilevel"/>
    <w:tmpl w:val="B766672A"/>
    <w:styleLink w:val="WWNum37"/>
    <w:lvl w:ilvl="0">
      <w:start w:val="1"/>
      <w:numFmt w:val="decimal"/>
      <w:lvlText w:val="%1."/>
      <w:lvlJc w:val="left"/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14FF325A"/>
    <w:multiLevelType w:val="hybridMultilevel"/>
    <w:tmpl w:val="DB2E32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15E47B73"/>
    <w:multiLevelType w:val="hybridMultilevel"/>
    <w:tmpl w:val="300219CA"/>
    <w:lvl w:ilvl="0" w:tplc="D826D9A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E04DDE"/>
    <w:multiLevelType w:val="hybridMultilevel"/>
    <w:tmpl w:val="8B48EEAC"/>
    <w:lvl w:ilvl="0" w:tplc="0000000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1A933270"/>
    <w:multiLevelType w:val="multilevel"/>
    <w:tmpl w:val="73C24A06"/>
    <w:styleLink w:val="WWNum36"/>
    <w:lvl w:ilvl="0">
      <w:start w:val="1"/>
      <w:numFmt w:val="lowerLetter"/>
      <w:lvlText w:val="%1)"/>
      <w:lvlJc w:val="left"/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3562AB"/>
    <w:multiLevelType w:val="hybridMultilevel"/>
    <w:tmpl w:val="04D6DD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442235C"/>
    <w:multiLevelType w:val="hybridMultilevel"/>
    <w:tmpl w:val="6C3E01DC"/>
    <w:lvl w:ilvl="0" w:tplc="8ADA477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C8583E"/>
    <w:multiLevelType w:val="hybridMultilevel"/>
    <w:tmpl w:val="19DA16A6"/>
    <w:lvl w:ilvl="0" w:tplc="A54E39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50003">
      <w:start w:val="1"/>
      <w:numFmt w:val="bullet"/>
      <w:lvlText w:val="-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2" w:tplc="379A9964">
      <w:start w:val="1"/>
      <w:numFmt w:val="lowerLetter"/>
      <w:lvlText w:val="%3)"/>
      <w:lvlJc w:val="left"/>
      <w:pPr>
        <w:ind w:left="2547" w:hanging="360"/>
      </w:pPr>
      <w:rPr>
        <w:rFonts w:hint="default"/>
        <w:color w:val="auto"/>
        <w:u w:val="none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6" w15:restartNumberingAfterBreak="0">
    <w:nsid w:val="2AAD7001"/>
    <w:multiLevelType w:val="hybridMultilevel"/>
    <w:tmpl w:val="8D322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2C7A74CA"/>
    <w:multiLevelType w:val="hybridMultilevel"/>
    <w:tmpl w:val="418059E0"/>
    <w:lvl w:ilvl="0" w:tplc="604008C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D934614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15478"/>
    <w:multiLevelType w:val="hybridMultilevel"/>
    <w:tmpl w:val="AFE6823C"/>
    <w:lvl w:ilvl="0" w:tplc="3762055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501D40"/>
    <w:multiLevelType w:val="multilevel"/>
    <w:tmpl w:val="9D9E2E6A"/>
    <w:lvl w:ilvl="0">
      <w:start w:val="19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41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3BE34136"/>
    <w:multiLevelType w:val="hybridMultilevel"/>
    <w:tmpl w:val="D2C20E6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0413303"/>
    <w:multiLevelType w:val="hybridMultilevel"/>
    <w:tmpl w:val="65E2078C"/>
    <w:lvl w:ilvl="0" w:tplc="8ADA477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2F4CD6"/>
    <w:multiLevelType w:val="multilevel"/>
    <w:tmpl w:val="BFE89FA6"/>
    <w:styleLink w:val="WWNum35"/>
    <w:lvl w:ilvl="0">
      <w:numFmt w:val="bullet"/>
      <w:lvlText w:val="-"/>
      <w:lvlJc w:val="left"/>
      <w:rPr>
        <w:rFonts w:ascii="Tahoma" w:hAnsi="Tahoma" w:cs="Tahoma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46B67233"/>
    <w:multiLevelType w:val="hybridMultilevel"/>
    <w:tmpl w:val="AD20434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4B250A65"/>
    <w:multiLevelType w:val="multilevel"/>
    <w:tmpl w:val="C8C60106"/>
    <w:lvl w:ilvl="0">
      <w:start w:val="19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51" w15:restartNumberingAfterBreak="0">
    <w:nsid w:val="4C0E0B1A"/>
    <w:multiLevelType w:val="multilevel"/>
    <w:tmpl w:val="6CE02B7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EA3C51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041125"/>
    <w:multiLevelType w:val="hybridMultilevel"/>
    <w:tmpl w:val="C0807760"/>
    <w:lvl w:ilvl="0" w:tplc="A404C65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432EF7"/>
    <w:multiLevelType w:val="hybridMultilevel"/>
    <w:tmpl w:val="11347C4E"/>
    <w:lvl w:ilvl="0" w:tplc="0415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58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8E67C4"/>
    <w:multiLevelType w:val="hybridMultilevel"/>
    <w:tmpl w:val="5476B9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625947B5"/>
    <w:multiLevelType w:val="hybridMultilevel"/>
    <w:tmpl w:val="515EE908"/>
    <w:lvl w:ilvl="0" w:tplc="0415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6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09164C"/>
    <w:multiLevelType w:val="hybridMultilevel"/>
    <w:tmpl w:val="87C4E1B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69E534B3"/>
    <w:multiLevelType w:val="multilevel"/>
    <w:tmpl w:val="FC701CBA"/>
    <w:lvl w:ilvl="0">
      <w:start w:val="1"/>
      <w:numFmt w:val="decimal"/>
      <w:lvlText w:val="%1."/>
      <w:lvlJc w:val="left"/>
      <w:rPr>
        <w:rFonts w:ascii="Calibri" w:hAnsi="Calibri" w:cs="Arial"/>
        <w:b/>
        <w:color w:val="000000"/>
        <w:spacing w:val="2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rPr>
        <w:rFonts w:ascii="Verdana" w:hAnsi="Verdana" w:hint="default"/>
        <w:spacing w:val="2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8258C7"/>
    <w:multiLevelType w:val="multilevel"/>
    <w:tmpl w:val="15C0AC36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9" w15:restartNumberingAfterBreak="0">
    <w:nsid w:val="785D5DB2"/>
    <w:multiLevelType w:val="multilevel"/>
    <w:tmpl w:val="6A720AC6"/>
    <w:styleLink w:val="WWNum34"/>
    <w:lvl w:ilvl="0">
      <w:numFmt w:val="bullet"/>
      <w:lvlText w:val="-"/>
      <w:lvlJc w:val="left"/>
      <w:rPr>
        <w:rFonts w:ascii="Tahoma" w:hAnsi="Tahoma" w:cs="Tahoma"/>
        <w:color w:val="00000A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1247075">
    <w:abstractNumId w:val="30"/>
  </w:num>
  <w:num w:numId="2" w16cid:durableId="1420325150">
    <w:abstractNumId w:val="1"/>
  </w:num>
  <w:num w:numId="3" w16cid:durableId="925456295">
    <w:abstractNumId w:val="44"/>
  </w:num>
  <w:num w:numId="4" w16cid:durableId="1588150177">
    <w:abstractNumId w:val="53"/>
  </w:num>
  <w:num w:numId="5" w16cid:durableId="774205070">
    <w:abstractNumId w:val="23"/>
  </w:num>
  <w:num w:numId="6" w16cid:durableId="643393132">
    <w:abstractNumId w:val="37"/>
  </w:num>
  <w:num w:numId="7" w16cid:durableId="2088842100">
    <w:abstractNumId w:val="47"/>
  </w:num>
  <w:num w:numId="8" w16cid:durableId="1344670758">
    <w:abstractNumId w:val="41"/>
  </w:num>
  <w:num w:numId="9" w16cid:durableId="1211307548">
    <w:abstractNumId w:val="70"/>
  </w:num>
  <w:num w:numId="10" w16cid:durableId="1486555250">
    <w:abstractNumId w:val="32"/>
  </w:num>
  <w:num w:numId="11" w16cid:durableId="1575506865">
    <w:abstractNumId w:val="65"/>
  </w:num>
  <w:num w:numId="12" w16cid:durableId="1236664513">
    <w:abstractNumId w:val="59"/>
  </w:num>
  <w:num w:numId="13" w16cid:durableId="632446068">
    <w:abstractNumId w:val="21"/>
  </w:num>
  <w:num w:numId="14" w16cid:durableId="1797409403">
    <w:abstractNumId w:val="56"/>
  </w:num>
  <w:num w:numId="15" w16cid:durableId="603155591">
    <w:abstractNumId w:val="66"/>
  </w:num>
  <w:num w:numId="16" w16cid:durableId="1428229403">
    <w:abstractNumId w:val="46"/>
  </w:num>
  <w:num w:numId="17" w16cid:durableId="881870532">
    <w:abstractNumId w:val="62"/>
  </w:num>
  <w:num w:numId="18" w16cid:durableId="235357440">
    <w:abstractNumId w:val="52"/>
  </w:num>
  <w:num w:numId="19" w16cid:durableId="1697000881">
    <w:abstractNumId w:val="45"/>
  </w:num>
  <w:num w:numId="20" w16cid:durableId="103236052">
    <w:abstractNumId w:val="34"/>
  </w:num>
  <w:num w:numId="21" w16cid:durableId="1851018684">
    <w:abstractNumId w:val="35"/>
  </w:num>
  <w:num w:numId="22" w16cid:durableId="1503157412">
    <w:abstractNumId w:val="36"/>
  </w:num>
  <w:num w:numId="23" w16cid:durableId="7577988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5873865">
    <w:abstractNumId w:val="51"/>
  </w:num>
  <w:num w:numId="25" w16cid:durableId="1946033967">
    <w:abstractNumId w:val="39"/>
  </w:num>
  <w:num w:numId="26" w16cid:durableId="924191397">
    <w:abstractNumId w:val="49"/>
  </w:num>
  <w:num w:numId="27" w16cid:durableId="402335079">
    <w:abstractNumId w:val="54"/>
  </w:num>
  <w:num w:numId="28" w16cid:durableId="103304980">
    <w:abstractNumId w:val="16"/>
    <w:lvlOverride w:ilvl="0">
      <w:lvl w:ilvl="0">
        <w:start w:val="1"/>
        <w:numFmt w:val="decimal"/>
        <w:lvlText w:val="%1."/>
        <w:lvlJc w:val="left"/>
        <w:rPr>
          <w:rFonts w:ascii="Verdana" w:hAnsi="Verdana" w:cs="Arial" w:hint="default"/>
          <w:b/>
          <w:color w:val="000000"/>
          <w:spacing w:val="2"/>
          <w:position w:val="0"/>
          <w:sz w:val="18"/>
          <w:szCs w:val="18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Verdana" w:hAnsi="Verdana" w:hint="default"/>
          <w:spacing w:val="2"/>
          <w:position w:val="0"/>
          <w:sz w:val="18"/>
          <w:szCs w:val="18"/>
          <w:vertAlign w:val="baseline"/>
        </w:rPr>
      </w:lvl>
    </w:lvlOverride>
  </w:num>
  <w:num w:numId="29" w16cid:durableId="1494639522">
    <w:abstractNumId w:val="25"/>
  </w:num>
  <w:num w:numId="30" w16cid:durableId="615021156">
    <w:abstractNumId w:val="69"/>
  </w:num>
  <w:num w:numId="31" w16cid:durableId="546991168">
    <w:abstractNumId w:val="48"/>
  </w:num>
  <w:num w:numId="32" w16cid:durableId="2145273048">
    <w:abstractNumId w:val="31"/>
  </w:num>
  <w:num w:numId="33" w16cid:durableId="980230843">
    <w:abstractNumId w:val="26"/>
  </w:num>
  <w:num w:numId="34" w16cid:durableId="1135025760">
    <w:abstractNumId w:val="17"/>
  </w:num>
  <w:num w:numId="35" w16cid:durableId="936409139">
    <w:abstractNumId w:val="63"/>
  </w:num>
  <w:num w:numId="36" w16cid:durableId="119765801">
    <w:abstractNumId w:val="42"/>
  </w:num>
  <w:num w:numId="37" w16cid:durableId="385764615">
    <w:abstractNumId w:val="24"/>
  </w:num>
  <w:num w:numId="38" w16cid:durableId="14344721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167649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9228782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79443185">
    <w:abstractNumId w:val="50"/>
  </w:num>
  <w:num w:numId="42" w16cid:durableId="1840652850">
    <w:abstractNumId w:val="40"/>
  </w:num>
  <w:num w:numId="43" w16cid:durableId="609242062">
    <w:abstractNumId w:val="68"/>
  </w:num>
  <w:num w:numId="44" w16cid:durableId="18196104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60496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49787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324179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54843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208208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45894668">
    <w:abstractNumId w:val="8"/>
    <w:lvlOverride w:ilvl="0">
      <w:startOverride w:val="1"/>
    </w:lvlOverride>
  </w:num>
  <w:num w:numId="51" w16cid:durableId="3748196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87894357">
    <w:abstractNumId w:val="11"/>
    <w:lvlOverride w:ilvl="0">
      <w:startOverride w:val="1"/>
    </w:lvlOverride>
  </w:num>
  <w:num w:numId="53" w16cid:durableId="1438870766">
    <w:abstractNumId w:val="2"/>
  </w:num>
  <w:num w:numId="54" w16cid:durableId="327174317">
    <w:abstractNumId w:val="4"/>
    <w:lvlOverride w:ilvl="0">
      <w:startOverride w:val="1"/>
    </w:lvlOverride>
  </w:num>
  <w:num w:numId="55" w16cid:durableId="5153420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448832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01296122">
    <w:abstractNumId w:val="3"/>
  </w:num>
  <w:num w:numId="58" w16cid:durableId="405762631">
    <w:abstractNumId w:val="9"/>
    <w:lvlOverride w:ilvl="0">
      <w:startOverride w:val="1"/>
    </w:lvlOverride>
  </w:num>
  <w:num w:numId="59" w16cid:durableId="59984614">
    <w:abstractNumId w:val="10"/>
    <w:lvlOverride w:ilvl="0">
      <w:startOverride w:val="1"/>
    </w:lvlOverride>
  </w:num>
  <w:num w:numId="60" w16cid:durableId="14929123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47699230">
    <w:abstractNumId w:val="18"/>
  </w:num>
  <w:num w:numId="62" w16cid:durableId="1845392220">
    <w:abstractNumId w:val="57"/>
  </w:num>
  <w:num w:numId="63" w16cid:durableId="1362630539">
    <w:abstractNumId w:val="61"/>
  </w:num>
  <w:num w:numId="64" w16cid:durableId="8606281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1300191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9132898">
    <w:abstractNumId w:val="64"/>
  </w:num>
  <w:num w:numId="67" w16cid:durableId="627664819">
    <w:abstractNumId w:val="1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014A"/>
    <w:rsid w:val="00000DB1"/>
    <w:rsid w:val="0000123D"/>
    <w:rsid w:val="0000189C"/>
    <w:rsid w:val="000024B3"/>
    <w:rsid w:val="000052A5"/>
    <w:rsid w:val="0000607A"/>
    <w:rsid w:val="00011391"/>
    <w:rsid w:val="00024EFF"/>
    <w:rsid w:val="00025C38"/>
    <w:rsid w:val="00026067"/>
    <w:rsid w:val="000264F3"/>
    <w:rsid w:val="000269D1"/>
    <w:rsid w:val="00031443"/>
    <w:rsid w:val="000314B6"/>
    <w:rsid w:val="000318E9"/>
    <w:rsid w:val="0003259B"/>
    <w:rsid w:val="00032626"/>
    <w:rsid w:val="00032C6D"/>
    <w:rsid w:val="000337F3"/>
    <w:rsid w:val="000364AD"/>
    <w:rsid w:val="0003772B"/>
    <w:rsid w:val="000404E6"/>
    <w:rsid w:val="00044F36"/>
    <w:rsid w:val="000505CE"/>
    <w:rsid w:val="00051588"/>
    <w:rsid w:val="00055294"/>
    <w:rsid w:val="00056436"/>
    <w:rsid w:val="00056A2D"/>
    <w:rsid w:val="00056AF7"/>
    <w:rsid w:val="0006010F"/>
    <w:rsid w:val="0006044C"/>
    <w:rsid w:val="00060E85"/>
    <w:rsid w:val="00062736"/>
    <w:rsid w:val="000630C1"/>
    <w:rsid w:val="00064588"/>
    <w:rsid w:val="000658C1"/>
    <w:rsid w:val="00066154"/>
    <w:rsid w:val="0006641D"/>
    <w:rsid w:val="0006792C"/>
    <w:rsid w:val="00067EFF"/>
    <w:rsid w:val="000702E0"/>
    <w:rsid w:val="00070815"/>
    <w:rsid w:val="000709BE"/>
    <w:rsid w:val="000716EF"/>
    <w:rsid w:val="00071B1A"/>
    <w:rsid w:val="00071CF8"/>
    <w:rsid w:val="0007661E"/>
    <w:rsid w:val="00077189"/>
    <w:rsid w:val="00081888"/>
    <w:rsid w:val="000828F7"/>
    <w:rsid w:val="00082A00"/>
    <w:rsid w:val="00083C02"/>
    <w:rsid w:val="000850A5"/>
    <w:rsid w:val="00085BC5"/>
    <w:rsid w:val="000868BA"/>
    <w:rsid w:val="000911B4"/>
    <w:rsid w:val="000921E8"/>
    <w:rsid w:val="00092BDD"/>
    <w:rsid w:val="0009407E"/>
    <w:rsid w:val="0009439A"/>
    <w:rsid w:val="00094685"/>
    <w:rsid w:val="000A07A6"/>
    <w:rsid w:val="000A2060"/>
    <w:rsid w:val="000A2551"/>
    <w:rsid w:val="000A2707"/>
    <w:rsid w:val="000A3551"/>
    <w:rsid w:val="000A3785"/>
    <w:rsid w:val="000A5D55"/>
    <w:rsid w:val="000A5F32"/>
    <w:rsid w:val="000B0339"/>
    <w:rsid w:val="000B21E5"/>
    <w:rsid w:val="000B262D"/>
    <w:rsid w:val="000B44B1"/>
    <w:rsid w:val="000B610C"/>
    <w:rsid w:val="000B73DA"/>
    <w:rsid w:val="000C15C9"/>
    <w:rsid w:val="000C28FB"/>
    <w:rsid w:val="000C2F9E"/>
    <w:rsid w:val="000C50F2"/>
    <w:rsid w:val="000D0142"/>
    <w:rsid w:val="000D1DB7"/>
    <w:rsid w:val="000D24B7"/>
    <w:rsid w:val="000D547C"/>
    <w:rsid w:val="000E0281"/>
    <w:rsid w:val="000E04F0"/>
    <w:rsid w:val="000E07A4"/>
    <w:rsid w:val="000E0B08"/>
    <w:rsid w:val="000E1F87"/>
    <w:rsid w:val="000E2305"/>
    <w:rsid w:val="000E2D85"/>
    <w:rsid w:val="000E3AD7"/>
    <w:rsid w:val="000E3BCB"/>
    <w:rsid w:val="000E5D3C"/>
    <w:rsid w:val="000E5E0E"/>
    <w:rsid w:val="000E5E5B"/>
    <w:rsid w:val="000E68F0"/>
    <w:rsid w:val="000E7800"/>
    <w:rsid w:val="000F25CE"/>
    <w:rsid w:val="000F33B7"/>
    <w:rsid w:val="000F4727"/>
    <w:rsid w:val="000F5E8C"/>
    <w:rsid w:val="000F66DF"/>
    <w:rsid w:val="00103828"/>
    <w:rsid w:val="0010536D"/>
    <w:rsid w:val="0010559D"/>
    <w:rsid w:val="001072E9"/>
    <w:rsid w:val="00107B1A"/>
    <w:rsid w:val="00112419"/>
    <w:rsid w:val="0011285C"/>
    <w:rsid w:val="0011405A"/>
    <w:rsid w:val="00115062"/>
    <w:rsid w:val="00115F4F"/>
    <w:rsid w:val="00116804"/>
    <w:rsid w:val="00121007"/>
    <w:rsid w:val="0012143C"/>
    <w:rsid w:val="0012249F"/>
    <w:rsid w:val="001232A0"/>
    <w:rsid w:val="00123FBB"/>
    <w:rsid w:val="001262F3"/>
    <w:rsid w:val="001268BA"/>
    <w:rsid w:val="001274B3"/>
    <w:rsid w:val="0012796D"/>
    <w:rsid w:val="001317B5"/>
    <w:rsid w:val="0013222E"/>
    <w:rsid w:val="00133311"/>
    <w:rsid w:val="00135C3D"/>
    <w:rsid w:val="001376E7"/>
    <w:rsid w:val="00137882"/>
    <w:rsid w:val="00143435"/>
    <w:rsid w:val="00145171"/>
    <w:rsid w:val="001458E0"/>
    <w:rsid w:val="00146C03"/>
    <w:rsid w:val="001475E7"/>
    <w:rsid w:val="001478A5"/>
    <w:rsid w:val="00152B0A"/>
    <w:rsid w:val="00152EA0"/>
    <w:rsid w:val="00153B69"/>
    <w:rsid w:val="00153E93"/>
    <w:rsid w:val="00154ED1"/>
    <w:rsid w:val="00155812"/>
    <w:rsid w:val="00156771"/>
    <w:rsid w:val="001604CF"/>
    <w:rsid w:val="001617C3"/>
    <w:rsid w:val="00163471"/>
    <w:rsid w:val="00164091"/>
    <w:rsid w:val="00166672"/>
    <w:rsid w:val="00166BE3"/>
    <w:rsid w:val="00167821"/>
    <w:rsid w:val="001709F4"/>
    <w:rsid w:val="00175397"/>
    <w:rsid w:val="00176033"/>
    <w:rsid w:val="001767D8"/>
    <w:rsid w:val="00176A68"/>
    <w:rsid w:val="00176B5B"/>
    <w:rsid w:val="00176B73"/>
    <w:rsid w:val="00176F53"/>
    <w:rsid w:val="00177B2B"/>
    <w:rsid w:val="00180316"/>
    <w:rsid w:val="00181D94"/>
    <w:rsid w:val="00182143"/>
    <w:rsid w:val="00183D85"/>
    <w:rsid w:val="0018499E"/>
    <w:rsid w:val="00184B15"/>
    <w:rsid w:val="00187B6E"/>
    <w:rsid w:val="00190756"/>
    <w:rsid w:val="00192028"/>
    <w:rsid w:val="00192237"/>
    <w:rsid w:val="00192283"/>
    <w:rsid w:val="00192563"/>
    <w:rsid w:val="0019349F"/>
    <w:rsid w:val="00193D96"/>
    <w:rsid w:val="001952A9"/>
    <w:rsid w:val="001956ED"/>
    <w:rsid w:val="00195B24"/>
    <w:rsid w:val="001970B8"/>
    <w:rsid w:val="0019729E"/>
    <w:rsid w:val="001A11D4"/>
    <w:rsid w:val="001A29A4"/>
    <w:rsid w:val="001A5309"/>
    <w:rsid w:val="001A644C"/>
    <w:rsid w:val="001A7CB5"/>
    <w:rsid w:val="001B0008"/>
    <w:rsid w:val="001B0376"/>
    <w:rsid w:val="001B0F11"/>
    <w:rsid w:val="001B118E"/>
    <w:rsid w:val="001B11FB"/>
    <w:rsid w:val="001B5C04"/>
    <w:rsid w:val="001B61D5"/>
    <w:rsid w:val="001C007B"/>
    <w:rsid w:val="001C1D57"/>
    <w:rsid w:val="001C267A"/>
    <w:rsid w:val="001C45DE"/>
    <w:rsid w:val="001C5A9C"/>
    <w:rsid w:val="001C6925"/>
    <w:rsid w:val="001C69CA"/>
    <w:rsid w:val="001D2F0D"/>
    <w:rsid w:val="001D2F51"/>
    <w:rsid w:val="001D33A5"/>
    <w:rsid w:val="001D3F90"/>
    <w:rsid w:val="001D6A40"/>
    <w:rsid w:val="001D785B"/>
    <w:rsid w:val="001D790E"/>
    <w:rsid w:val="001DBA48"/>
    <w:rsid w:val="001E2E2F"/>
    <w:rsid w:val="001E2F15"/>
    <w:rsid w:val="001E5CD9"/>
    <w:rsid w:val="001E6BDB"/>
    <w:rsid w:val="001E6EEA"/>
    <w:rsid w:val="001E73DB"/>
    <w:rsid w:val="001E798F"/>
    <w:rsid w:val="001F2E7B"/>
    <w:rsid w:val="001F5A88"/>
    <w:rsid w:val="00200FBF"/>
    <w:rsid w:val="00204063"/>
    <w:rsid w:val="002062EF"/>
    <w:rsid w:val="002068EE"/>
    <w:rsid w:val="00207723"/>
    <w:rsid w:val="00210254"/>
    <w:rsid w:val="0021028C"/>
    <w:rsid w:val="002118A3"/>
    <w:rsid w:val="002118FF"/>
    <w:rsid w:val="00211AFF"/>
    <w:rsid w:val="00212009"/>
    <w:rsid w:val="00215B28"/>
    <w:rsid w:val="0021626F"/>
    <w:rsid w:val="00216366"/>
    <w:rsid w:val="002203D4"/>
    <w:rsid w:val="00220530"/>
    <w:rsid w:val="0022075F"/>
    <w:rsid w:val="00220F19"/>
    <w:rsid w:val="00220F8D"/>
    <w:rsid w:val="0022148A"/>
    <w:rsid w:val="00224671"/>
    <w:rsid w:val="00224A0D"/>
    <w:rsid w:val="00224F39"/>
    <w:rsid w:val="00225B2F"/>
    <w:rsid w:val="00225C63"/>
    <w:rsid w:val="00227899"/>
    <w:rsid w:val="00227A16"/>
    <w:rsid w:val="002308EA"/>
    <w:rsid w:val="002322E5"/>
    <w:rsid w:val="002329A7"/>
    <w:rsid w:val="00233AAC"/>
    <w:rsid w:val="0023407F"/>
    <w:rsid w:val="00236B5A"/>
    <w:rsid w:val="00236E34"/>
    <w:rsid w:val="00240FD5"/>
    <w:rsid w:val="00241EC4"/>
    <w:rsid w:val="002427D8"/>
    <w:rsid w:val="00242A27"/>
    <w:rsid w:val="002451D4"/>
    <w:rsid w:val="00245F7F"/>
    <w:rsid w:val="002523D7"/>
    <w:rsid w:val="00252450"/>
    <w:rsid w:val="00252516"/>
    <w:rsid w:val="0025263A"/>
    <w:rsid w:val="002530D3"/>
    <w:rsid w:val="00253E02"/>
    <w:rsid w:val="0025445A"/>
    <w:rsid w:val="0025618B"/>
    <w:rsid w:val="002606E3"/>
    <w:rsid w:val="002620F6"/>
    <w:rsid w:val="00264419"/>
    <w:rsid w:val="00264BFC"/>
    <w:rsid w:val="0026519F"/>
    <w:rsid w:val="00266229"/>
    <w:rsid w:val="0026746D"/>
    <w:rsid w:val="002674C8"/>
    <w:rsid w:val="00267663"/>
    <w:rsid w:val="00271327"/>
    <w:rsid w:val="0027146C"/>
    <w:rsid w:val="00272D39"/>
    <w:rsid w:val="0027360E"/>
    <w:rsid w:val="00277FE8"/>
    <w:rsid w:val="00280160"/>
    <w:rsid w:val="00280A26"/>
    <w:rsid w:val="002813F6"/>
    <w:rsid w:val="00285E50"/>
    <w:rsid w:val="00286552"/>
    <w:rsid w:val="00286675"/>
    <w:rsid w:val="00291E09"/>
    <w:rsid w:val="00292FB9"/>
    <w:rsid w:val="002946A8"/>
    <w:rsid w:val="002955F2"/>
    <w:rsid w:val="00297ED4"/>
    <w:rsid w:val="002A034C"/>
    <w:rsid w:val="002A03E4"/>
    <w:rsid w:val="002A0672"/>
    <w:rsid w:val="002A2870"/>
    <w:rsid w:val="002A2FF5"/>
    <w:rsid w:val="002A33A9"/>
    <w:rsid w:val="002A52D0"/>
    <w:rsid w:val="002A6301"/>
    <w:rsid w:val="002A6FC9"/>
    <w:rsid w:val="002A7192"/>
    <w:rsid w:val="002B083B"/>
    <w:rsid w:val="002B290F"/>
    <w:rsid w:val="002B3F76"/>
    <w:rsid w:val="002B5163"/>
    <w:rsid w:val="002B5512"/>
    <w:rsid w:val="002B65C0"/>
    <w:rsid w:val="002B6677"/>
    <w:rsid w:val="002B6C13"/>
    <w:rsid w:val="002BE5F4"/>
    <w:rsid w:val="002C0266"/>
    <w:rsid w:val="002C294E"/>
    <w:rsid w:val="002C31C5"/>
    <w:rsid w:val="002C4B2B"/>
    <w:rsid w:val="002C66CB"/>
    <w:rsid w:val="002C74FC"/>
    <w:rsid w:val="002D0270"/>
    <w:rsid w:val="002D06A0"/>
    <w:rsid w:val="002D1CAF"/>
    <w:rsid w:val="002D26B1"/>
    <w:rsid w:val="002D7BD6"/>
    <w:rsid w:val="002E25EC"/>
    <w:rsid w:val="002E351E"/>
    <w:rsid w:val="002E371D"/>
    <w:rsid w:val="002E4595"/>
    <w:rsid w:val="002E7127"/>
    <w:rsid w:val="002E7E3F"/>
    <w:rsid w:val="002F03DC"/>
    <w:rsid w:val="002F57C4"/>
    <w:rsid w:val="002F6770"/>
    <w:rsid w:val="002F7450"/>
    <w:rsid w:val="002F77E1"/>
    <w:rsid w:val="0030068F"/>
    <w:rsid w:val="003010AF"/>
    <w:rsid w:val="00301C3A"/>
    <w:rsid w:val="00302BD3"/>
    <w:rsid w:val="00302FBC"/>
    <w:rsid w:val="0030474E"/>
    <w:rsid w:val="00304780"/>
    <w:rsid w:val="003057C6"/>
    <w:rsid w:val="00310FD6"/>
    <w:rsid w:val="0031335C"/>
    <w:rsid w:val="00313A18"/>
    <w:rsid w:val="003147CE"/>
    <w:rsid w:val="00315989"/>
    <w:rsid w:val="00315F06"/>
    <w:rsid w:val="0032119F"/>
    <w:rsid w:val="00324696"/>
    <w:rsid w:val="00324B52"/>
    <w:rsid w:val="00324B61"/>
    <w:rsid w:val="00324CA4"/>
    <w:rsid w:val="00327D76"/>
    <w:rsid w:val="00327F75"/>
    <w:rsid w:val="0033023E"/>
    <w:rsid w:val="00331AC7"/>
    <w:rsid w:val="00331DE9"/>
    <w:rsid w:val="00333FB1"/>
    <w:rsid w:val="00337D0B"/>
    <w:rsid w:val="0034231B"/>
    <w:rsid w:val="0034296C"/>
    <w:rsid w:val="0034329C"/>
    <w:rsid w:val="003472D4"/>
    <w:rsid w:val="00347E14"/>
    <w:rsid w:val="003508B3"/>
    <w:rsid w:val="003521BC"/>
    <w:rsid w:val="00352ADB"/>
    <w:rsid w:val="0035380E"/>
    <w:rsid w:val="00354D62"/>
    <w:rsid w:val="0035775D"/>
    <w:rsid w:val="00357B5E"/>
    <w:rsid w:val="00360CBD"/>
    <w:rsid w:val="00362B44"/>
    <w:rsid w:val="00364494"/>
    <w:rsid w:val="00364A98"/>
    <w:rsid w:val="00364CFD"/>
    <w:rsid w:val="00365DC4"/>
    <w:rsid w:val="00367453"/>
    <w:rsid w:val="003674D2"/>
    <w:rsid w:val="00370ED4"/>
    <w:rsid w:val="00374A29"/>
    <w:rsid w:val="003764C6"/>
    <w:rsid w:val="003834D8"/>
    <w:rsid w:val="00385317"/>
    <w:rsid w:val="0038584C"/>
    <w:rsid w:val="00385DED"/>
    <w:rsid w:val="00386058"/>
    <w:rsid w:val="00386ACD"/>
    <w:rsid w:val="003875A8"/>
    <w:rsid w:val="00391949"/>
    <w:rsid w:val="003925D1"/>
    <w:rsid w:val="00392641"/>
    <w:rsid w:val="00393D7A"/>
    <w:rsid w:val="00394C04"/>
    <w:rsid w:val="003956F7"/>
    <w:rsid w:val="003971B6"/>
    <w:rsid w:val="003A0109"/>
    <w:rsid w:val="003A036D"/>
    <w:rsid w:val="003A13DD"/>
    <w:rsid w:val="003A253A"/>
    <w:rsid w:val="003A38EB"/>
    <w:rsid w:val="003A5727"/>
    <w:rsid w:val="003A7A1B"/>
    <w:rsid w:val="003B0886"/>
    <w:rsid w:val="003B4997"/>
    <w:rsid w:val="003B598F"/>
    <w:rsid w:val="003B70AE"/>
    <w:rsid w:val="003C1A5C"/>
    <w:rsid w:val="003C2641"/>
    <w:rsid w:val="003C38B7"/>
    <w:rsid w:val="003C3A89"/>
    <w:rsid w:val="003C4640"/>
    <w:rsid w:val="003C7284"/>
    <w:rsid w:val="003D1229"/>
    <w:rsid w:val="003D25FD"/>
    <w:rsid w:val="003D3316"/>
    <w:rsid w:val="003D3475"/>
    <w:rsid w:val="003D4F9B"/>
    <w:rsid w:val="003D51FE"/>
    <w:rsid w:val="003D535C"/>
    <w:rsid w:val="003D5A3D"/>
    <w:rsid w:val="003D5D3F"/>
    <w:rsid w:val="003E027B"/>
    <w:rsid w:val="003E04A1"/>
    <w:rsid w:val="003E0CC1"/>
    <w:rsid w:val="003E4A53"/>
    <w:rsid w:val="003E5100"/>
    <w:rsid w:val="003E6261"/>
    <w:rsid w:val="003E773B"/>
    <w:rsid w:val="003F0465"/>
    <w:rsid w:val="003F1930"/>
    <w:rsid w:val="003F1F89"/>
    <w:rsid w:val="003F461E"/>
    <w:rsid w:val="003F7155"/>
    <w:rsid w:val="00401CC1"/>
    <w:rsid w:val="00401FC7"/>
    <w:rsid w:val="00405B22"/>
    <w:rsid w:val="00407CE3"/>
    <w:rsid w:val="00410153"/>
    <w:rsid w:val="00410616"/>
    <w:rsid w:val="0041080C"/>
    <w:rsid w:val="00411D82"/>
    <w:rsid w:val="004124FF"/>
    <w:rsid w:val="004130F9"/>
    <w:rsid w:val="00413674"/>
    <w:rsid w:val="00415235"/>
    <w:rsid w:val="00415C51"/>
    <w:rsid w:val="00421BB9"/>
    <w:rsid w:val="0042333A"/>
    <w:rsid w:val="004235EC"/>
    <w:rsid w:val="004271E3"/>
    <w:rsid w:val="00427BBE"/>
    <w:rsid w:val="0043291C"/>
    <w:rsid w:val="00433B1C"/>
    <w:rsid w:val="00434C01"/>
    <w:rsid w:val="004371DB"/>
    <w:rsid w:val="00441D11"/>
    <w:rsid w:val="0044383E"/>
    <w:rsid w:val="0044538B"/>
    <w:rsid w:val="00446247"/>
    <w:rsid w:val="004464F6"/>
    <w:rsid w:val="00446DFE"/>
    <w:rsid w:val="004477E3"/>
    <w:rsid w:val="0045006E"/>
    <w:rsid w:val="004509B0"/>
    <w:rsid w:val="00452FC7"/>
    <w:rsid w:val="0045434D"/>
    <w:rsid w:val="00455067"/>
    <w:rsid w:val="00455507"/>
    <w:rsid w:val="0045595E"/>
    <w:rsid w:val="00456546"/>
    <w:rsid w:val="00461AE7"/>
    <w:rsid w:val="0046257D"/>
    <w:rsid w:val="00462A08"/>
    <w:rsid w:val="00467330"/>
    <w:rsid w:val="004739D5"/>
    <w:rsid w:val="004760AC"/>
    <w:rsid w:val="004807C9"/>
    <w:rsid w:val="004817B1"/>
    <w:rsid w:val="004873B1"/>
    <w:rsid w:val="0049056D"/>
    <w:rsid w:val="00490753"/>
    <w:rsid w:val="00490950"/>
    <w:rsid w:val="00492205"/>
    <w:rsid w:val="00492FC9"/>
    <w:rsid w:val="004946C7"/>
    <w:rsid w:val="00497AF0"/>
    <w:rsid w:val="004A11F0"/>
    <w:rsid w:val="004A1B8C"/>
    <w:rsid w:val="004A28A3"/>
    <w:rsid w:val="004A3199"/>
    <w:rsid w:val="004A4277"/>
    <w:rsid w:val="004A4DF8"/>
    <w:rsid w:val="004A5481"/>
    <w:rsid w:val="004A56E0"/>
    <w:rsid w:val="004B1D3C"/>
    <w:rsid w:val="004B3315"/>
    <w:rsid w:val="004B35AE"/>
    <w:rsid w:val="004B3CB8"/>
    <w:rsid w:val="004B4FEF"/>
    <w:rsid w:val="004B7AE0"/>
    <w:rsid w:val="004C19A8"/>
    <w:rsid w:val="004C237F"/>
    <w:rsid w:val="004C2CDC"/>
    <w:rsid w:val="004C2D25"/>
    <w:rsid w:val="004C3492"/>
    <w:rsid w:val="004C3AE7"/>
    <w:rsid w:val="004C5090"/>
    <w:rsid w:val="004C543A"/>
    <w:rsid w:val="004C631F"/>
    <w:rsid w:val="004D119A"/>
    <w:rsid w:val="004D1545"/>
    <w:rsid w:val="004D49F1"/>
    <w:rsid w:val="004D50AF"/>
    <w:rsid w:val="004D5219"/>
    <w:rsid w:val="004D5727"/>
    <w:rsid w:val="004D796C"/>
    <w:rsid w:val="004E0FB5"/>
    <w:rsid w:val="004E3CF7"/>
    <w:rsid w:val="004E4276"/>
    <w:rsid w:val="004E4B89"/>
    <w:rsid w:val="004E5D2D"/>
    <w:rsid w:val="004E7E72"/>
    <w:rsid w:val="004F104A"/>
    <w:rsid w:val="004F1F1E"/>
    <w:rsid w:val="004F2016"/>
    <w:rsid w:val="004F4336"/>
    <w:rsid w:val="004F60AA"/>
    <w:rsid w:val="004F712D"/>
    <w:rsid w:val="005008C2"/>
    <w:rsid w:val="00502FA1"/>
    <w:rsid w:val="0050329B"/>
    <w:rsid w:val="00503683"/>
    <w:rsid w:val="005037BA"/>
    <w:rsid w:val="005042EB"/>
    <w:rsid w:val="00504612"/>
    <w:rsid w:val="00506B9A"/>
    <w:rsid w:val="00507D9C"/>
    <w:rsid w:val="005100A7"/>
    <w:rsid w:val="00510593"/>
    <w:rsid w:val="00511036"/>
    <w:rsid w:val="00511937"/>
    <w:rsid w:val="005123CA"/>
    <w:rsid w:val="0051413A"/>
    <w:rsid w:val="0051468C"/>
    <w:rsid w:val="005168D1"/>
    <w:rsid w:val="00523AEB"/>
    <w:rsid w:val="00525266"/>
    <w:rsid w:val="005253FF"/>
    <w:rsid w:val="00530E32"/>
    <w:rsid w:val="00531D72"/>
    <w:rsid w:val="00532E09"/>
    <w:rsid w:val="005439D8"/>
    <w:rsid w:val="00543B40"/>
    <w:rsid w:val="00545A38"/>
    <w:rsid w:val="0054755F"/>
    <w:rsid w:val="005505FF"/>
    <w:rsid w:val="0055111F"/>
    <w:rsid w:val="0055474A"/>
    <w:rsid w:val="00561D06"/>
    <w:rsid w:val="0056287A"/>
    <w:rsid w:val="00564925"/>
    <w:rsid w:val="00565A45"/>
    <w:rsid w:val="00566E1C"/>
    <w:rsid w:val="00567143"/>
    <w:rsid w:val="005728C0"/>
    <w:rsid w:val="00573364"/>
    <w:rsid w:val="00573DE8"/>
    <w:rsid w:val="00574580"/>
    <w:rsid w:val="00576EC8"/>
    <w:rsid w:val="00577FC5"/>
    <w:rsid w:val="00582443"/>
    <w:rsid w:val="0058347C"/>
    <w:rsid w:val="00584401"/>
    <w:rsid w:val="00586536"/>
    <w:rsid w:val="005877EA"/>
    <w:rsid w:val="00590188"/>
    <w:rsid w:val="00590EB7"/>
    <w:rsid w:val="00591B9D"/>
    <w:rsid w:val="0059596E"/>
    <w:rsid w:val="00596115"/>
    <w:rsid w:val="00596C4E"/>
    <w:rsid w:val="005977B6"/>
    <w:rsid w:val="005A049A"/>
    <w:rsid w:val="005A1797"/>
    <w:rsid w:val="005A3D16"/>
    <w:rsid w:val="005A466E"/>
    <w:rsid w:val="005A4849"/>
    <w:rsid w:val="005A4BFC"/>
    <w:rsid w:val="005A5D9F"/>
    <w:rsid w:val="005A733D"/>
    <w:rsid w:val="005AC572"/>
    <w:rsid w:val="005AE06D"/>
    <w:rsid w:val="005B0F45"/>
    <w:rsid w:val="005B2947"/>
    <w:rsid w:val="005B29C6"/>
    <w:rsid w:val="005B2FAD"/>
    <w:rsid w:val="005B4E44"/>
    <w:rsid w:val="005B4EEA"/>
    <w:rsid w:val="005B5046"/>
    <w:rsid w:val="005B6C8D"/>
    <w:rsid w:val="005C386F"/>
    <w:rsid w:val="005D0828"/>
    <w:rsid w:val="005D3DAF"/>
    <w:rsid w:val="005D59E4"/>
    <w:rsid w:val="005D5A60"/>
    <w:rsid w:val="005D6911"/>
    <w:rsid w:val="005E10E2"/>
    <w:rsid w:val="005E2822"/>
    <w:rsid w:val="005E4F84"/>
    <w:rsid w:val="005E4F86"/>
    <w:rsid w:val="005E5573"/>
    <w:rsid w:val="005E6FAE"/>
    <w:rsid w:val="005E7266"/>
    <w:rsid w:val="005EF575"/>
    <w:rsid w:val="005F0318"/>
    <w:rsid w:val="005F1A9A"/>
    <w:rsid w:val="005F26E0"/>
    <w:rsid w:val="005F29A9"/>
    <w:rsid w:val="005F2B8F"/>
    <w:rsid w:val="005F3EDB"/>
    <w:rsid w:val="005F56C7"/>
    <w:rsid w:val="00600E74"/>
    <w:rsid w:val="0060225C"/>
    <w:rsid w:val="00603A50"/>
    <w:rsid w:val="00604494"/>
    <w:rsid w:val="00605D7D"/>
    <w:rsid w:val="00606672"/>
    <w:rsid w:val="00606E6A"/>
    <w:rsid w:val="00606FE3"/>
    <w:rsid w:val="00607A70"/>
    <w:rsid w:val="00607FC0"/>
    <w:rsid w:val="00610294"/>
    <w:rsid w:val="00610A90"/>
    <w:rsid w:val="00610EA5"/>
    <w:rsid w:val="00611059"/>
    <w:rsid w:val="006119B0"/>
    <w:rsid w:val="00611D1C"/>
    <w:rsid w:val="00613BBC"/>
    <w:rsid w:val="00616707"/>
    <w:rsid w:val="0061733F"/>
    <w:rsid w:val="006175C6"/>
    <w:rsid w:val="00620580"/>
    <w:rsid w:val="00620A77"/>
    <w:rsid w:val="0062395D"/>
    <w:rsid w:val="00624617"/>
    <w:rsid w:val="00625715"/>
    <w:rsid w:val="00626595"/>
    <w:rsid w:val="00630CE7"/>
    <w:rsid w:val="006315D0"/>
    <w:rsid w:val="00632DAB"/>
    <w:rsid w:val="006350BD"/>
    <w:rsid w:val="00635F32"/>
    <w:rsid w:val="0064062D"/>
    <w:rsid w:val="0064183D"/>
    <w:rsid w:val="00642869"/>
    <w:rsid w:val="00642A88"/>
    <w:rsid w:val="006434B7"/>
    <w:rsid w:val="00643997"/>
    <w:rsid w:val="00643D80"/>
    <w:rsid w:val="00643F85"/>
    <w:rsid w:val="0064575B"/>
    <w:rsid w:val="00645CD6"/>
    <w:rsid w:val="0064638B"/>
    <w:rsid w:val="00646C2B"/>
    <w:rsid w:val="00650043"/>
    <w:rsid w:val="00650F1E"/>
    <w:rsid w:val="00653FB5"/>
    <w:rsid w:val="006546DB"/>
    <w:rsid w:val="006547CC"/>
    <w:rsid w:val="00654F1A"/>
    <w:rsid w:val="00656D7D"/>
    <w:rsid w:val="00662370"/>
    <w:rsid w:val="00663415"/>
    <w:rsid w:val="00665C8D"/>
    <w:rsid w:val="006664E6"/>
    <w:rsid w:val="00667816"/>
    <w:rsid w:val="00667F8E"/>
    <w:rsid w:val="006706B9"/>
    <w:rsid w:val="00670A27"/>
    <w:rsid w:val="00675CE6"/>
    <w:rsid w:val="00676DA2"/>
    <w:rsid w:val="00680050"/>
    <w:rsid w:val="006812E2"/>
    <w:rsid w:val="006827EC"/>
    <w:rsid w:val="006829AF"/>
    <w:rsid w:val="00682AC8"/>
    <w:rsid w:val="006857AE"/>
    <w:rsid w:val="00686184"/>
    <w:rsid w:val="00686BAE"/>
    <w:rsid w:val="00690FE6"/>
    <w:rsid w:val="00694EDF"/>
    <w:rsid w:val="00697BEF"/>
    <w:rsid w:val="006A1961"/>
    <w:rsid w:val="006A284E"/>
    <w:rsid w:val="006A3BC5"/>
    <w:rsid w:val="006A54B3"/>
    <w:rsid w:val="006A5A6E"/>
    <w:rsid w:val="006A7D51"/>
    <w:rsid w:val="006A7EB5"/>
    <w:rsid w:val="006B1182"/>
    <w:rsid w:val="006B1960"/>
    <w:rsid w:val="006B1C25"/>
    <w:rsid w:val="006B2C22"/>
    <w:rsid w:val="006B2C63"/>
    <w:rsid w:val="006B525B"/>
    <w:rsid w:val="006C037E"/>
    <w:rsid w:val="006C0F19"/>
    <w:rsid w:val="006C1300"/>
    <w:rsid w:val="006C29A1"/>
    <w:rsid w:val="006C472A"/>
    <w:rsid w:val="006C4F5C"/>
    <w:rsid w:val="006C523F"/>
    <w:rsid w:val="006C67C8"/>
    <w:rsid w:val="006C6BBC"/>
    <w:rsid w:val="006C70A1"/>
    <w:rsid w:val="006C7EE5"/>
    <w:rsid w:val="006D0193"/>
    <w:rsid w:val="006D327F"/>
    <w:rsid w:val="006D5B4A"/>
    <w:rsid w:val="006E14AC"/>
    <w:rsid w:val="006E1E1C"/>
    <w:rsid w:val="006E2E52"/>
    <w:rsid w:val="006E4F91"/>
    <w:rsid w:val="006F3552"/>
    <w:rsid w:val="00700BA4"/>
    <w:rsid w:val="0070181E"/>
    <w:rsid w:val="00701BF4"/>
    <w:rsid w:val="00703D1F"/>
    <w:rsid w:val="00704037"/>
    <w:rsid w:val="00713C42"/>
    <w:rsid w:val="00722C2D"/>
    <w:rsid w:val="00724DA3"/>
    <w:rsid w:val="007352FD"/>
    <w:rsid w:val="00740EAF"/>
    <w:rsid w:val="00744E09"/>
    <w:rsid w:val="0074555C"/>
    <w:rsid w:val="007456B3"/>
    <w:rsid w:val="00746521"/>
    <w:rsid w:val="0074680E"/>
    <w:rsid w:val="00750ABE"/>
    <w:rsid w:val="00754808"/>
    <w:rsid w:val="00754C1A"/>
    <w:rsid w:val="00756192"/>
    <w:rsid w:val="00760CBC"/>
    <w:rsid w:val="00761E39"/>
    <w:rsid w:val="007635C5"/>
    <w:rsid w:val="00764390"/>
    <w:rsid w:val="00764FE3"/>
    <w:rsid w:val="00766B26"/>
    <w:rsid w:val="007704BB"/>
    <w:rsid w:val="00770F98"/>
    <w:rsid w:val="0077141E"/>
    <w:rsid w:val="007717E6"/>
    <w:rsid w:val="0077224A"/>
    <w:rsid w:val="007722FA"/>
    <w:rsid w:val="00772820"/>
    <w:rsid w:val="00772CB8"/>
    <w:rsid w:val="00773C8C"/>
    <w:rsid w:val="00774006"/>
    <w:rsid w:val="00775321"/>
    <w:rsid w:val="0077703E"/>
    <w:rsid w:val="007806AE"/>
    <w:rsid w:val="00780D0F"/>
    <w:rsid w:val="007827CF"/>
    <w:rsid w:val="00782E8B"/>
    <w:rsid w:val="00784FE1"/>
    <w:rsid w:val="00785EDE"/>
    <w:rsid w:val="00786D22"/>
    <w:rsid w:val="0079140F"/>
    <w:rsid w:val="00791AA4"/>
    <w:rsid w:val="00791B46"/>
    <w:rsid w:val="007928E4"/>
    <w:rsid w:val="00792AF2"/>
    <w:rsid w:val="00792F34"/>
    <w:rsid w:val="00793A73"/>
    <w:rsid w:val="00793FF5"/>
    <w:rsid w:val="00795176"/>
    <w:rsid w:val="0079607B"/>
    <w:rsid w:val="0079752B"/>
    <w:rsid w:val="007977D0"/>
    <w:rsid w:val="007A096E"/>
    <w:rsid w:val="007A0C1E"/>
    <w:rsid w:val="007A2BDC"/>
    <w:rsid w:val="007A3101"/>
    <w:rsid w:val="007A4FD0"/>
    <w:rsid w:val="007A528B"/>
    <w:rsid w:val="007A5926"/>
    <w:rsid w:val="007A59D6"/>
    <w:rsid w:val="007A621F"/>
    <w:rsid w:val="007A72B5"/>
    <w:rsid w:val="007A758D"/>
    <w:rsid w:val="007A778D"/>
    <w:rsid w:val="007B277B"/>
    <w:rsid w:val="007B291F"/>
    <w:rsid w:val="007B38DB"/>
    <w:rsid w:val="007B407B"/>
    <w:rsid w:val="007B5C21"/>
    <w:rsid w:val="007B5E20"/>
    <w:rsid w:val="007B6D37"/>
    <w:rsid w:val="007B7B03"/>
    <w:rsid w:val="007C1D1D"/>
    <w:rsid w:val="007C2BD4"/>
    <w:rsid w:val="007C5125"/>
    <w:rsid w:val="007C5785"/>
    <w:rsid w:val="007C6328"/>
    <w:rsid w:val="007C723C"/>
    <w:rsid w:val="007D3A1D"/>
    <w:rsid w:val="007D3E29"/>
    <w:rsid w:val="007D4113"/>
    <w:rsid w:val="007D4D19"/>
    <w:rsid w:val="007D5442"/>
    <w:rsid w:val="007D68E4"/>
    <w:rsid w:val="007E1076"/>
    <w:rsid w:val="007E18F9"/>
    <w:rsid w:val="007E401B"/>
    <w:rsid w:val="007E41BB"/>
    <w:rsid w:val="007E44C5"/>
    <w:rsid w:val="007E64D7"/>
    <w:rsid w:val="007E6A79"/>
    <w:rsid w:val="007E7780"/>
    <w:rsid w:val="007E7A1E"/>
    <w:rsid w:val="007F3E44"/>
    <w:rsid w:val="007F6122"/>
    <w:rsid w:val="007F6786"/>
    <w:rsid w:val="007F6CBA"/>
    <w:rsid w:val="007F6FF2"/>
    <w:rsid w:val="00800F00"/>
    <w:rsid w:val="00801B53"/>
    <w:rsid w:val="00802DB7"/>
    <w:rsid w:val="00803363"/>
    <w:rsid w:val="00804003"/>
    <w:rsid w:val="00804B0D"/>
    <w:rsid w:val="00805195"/>
    <w:rsid w:val="008068A5"/>
    <w:rsid w:val="00806AF6"/>
    <w:rsid w:val="00810AB4"/>
    <w:rsid w:val="008118C5"/>
    <w:rsid w:val="00811D24"/>
    <w:rsid w:val="00812D2B"/>
    <w:rsid w:val="008135BA"/>
    <w:rsid w:val="00814312"/>
    <w:rsid w:val="00814AAB"/>
    <w:rsid w:val="00816118"/>
    <w:rsid w:val="00816CE0"/>
    <w:rsid w:val="00821878"/>
    <w:rsid w:val="00824B61"/>
    <w:rsid w:val="0082735D"/>
    <w:rsid w:val="00827915"/>
    <w:rsid w:val="00832FE5"/>
    <w:rsid w:val="0083481F"/>
    <w:rsid w:val="0083643B"/>
    <w:rsid w:val="00840A41"/>
    <w:rsid w:val="00841004"/>
    <w:rsid w:val="00844617"/>
    <w:rsid w:val="00845E8B"/>
    <w:rsid w:val="00846AF6"/>
    <w:rsid w:val="00850B77"/>
    <w:rsid w:val="00851A22"/>
    <w:rsid w:val="008536BF"/>
    <w:rsid w:val="00853C7B"/>
    <w:rsid w:val="008557FC"/>
    <w:rsid w:val="00856340"/>
    <w:rsid w:val="00856A51"/>
    <w:rsid w:val="00856F06"/>
    <w:rsid w:val="0085703F"/>
    <w:rsid w:val="008573B9"/>
    <w:rsid w:val="00857C46"/>
    <w:rsid w:val="00860677"/>
    <w:rsid w:val="00860D94"/>
    <w:rsid w:val="008619F4"/>
    <w:rsid w:val="00863827"/>
    <w:rsid w:val="008645AC"/>
    <w:rsid w:val="00865ACB"/>
    <w:rsid w:val="00866689"/>
    <w:rsid w:val="008673E1"/>
    <w:rsid w:val="0086748D"/>
    <w:rsid w:val="00867C77"/>
    <w:rsid w:val="00873DFB"/>
    <w:rsid w:val="00874DFA"/>
    <w:rsid w:val="00874FFC"/>
    <w:rsid w:val="0087626C"/>
    <w:rsid w:val="00876562"/>
    <w:rsid w:val="00877BB3"/>
    <w:rsid w:val="00880FBF"/>
    <w:rsid w:val="00881018"/>
    <w:rsid w:val="008827F0"/>
    <w:rsid w:val="008832D8"/>
    <w:rsid w:val="00883D60"/>
    <w:rsid w:val="00885EF8"/>
    <w:rsid w:val="00891BD1"/>
    <w:rsid w:val="008924ED"/>
    <w:rsid w:val="00892E15"/>
    <w:rsid w:val="00893ED1"/>
    <w:rsid w:val="0089496C"/>
    <w:rsid w:val="00895193"/>
    <w:rsid w:val="00895E5B"/>
    <w:rsid w:val="008960A4"/>
    <w:rsid w:val="008978D7"/>
    <w:rsid w:val="008A08D5"/>
    <w:rsid w:val="008A1704"/>
    <w:rsid w:val="008A1AD6"/>
    <w:rsid w:val="008A2DBF"/>
    <w:rsid w:val="008A399B"/>
    <w:rsid w:val="008B08DB"/>
    <w:rsid w:val="008B4B14"/>
    <w:rsid w:val="008B78CE"/>
    <w:rsid w:val="008C1C91"/>
    <w:rsid w:val="008C2E45"/>
    <w:rsid w:val="008C4B84"/>
    <w:rsid w:val="008C660B"/>
    <w:rsid w:val="008C740B"/>
    <w:rsid w:val="008C784B"/>
    <w:rsid w:val="008C7AE3"/>
    <w:rsid w:val="008D4A5C"/>
    <w:rsid w:val="008D559C"/>
    <w:rsid w:val="008D5C10"/>
    <w:rsid w:val="008D7572"/>
    <w:rsid w:val="008D76D6"/>
    <w:rsid w:val="008D7F61"/>
    <w:rsid w:val="008E3F20"/>
    <w:rsid w:val="008E4B42"/>
    <w:rsid w:val="008E58D7"/>
    <w:rsid w:val="008E658F"/>
    <w:rsid w:val="008E7049"/>
    <w:rsid w:val="008F0704"/>
    <w:rsid w:val="008F0AD3"/>
    <w:rsid w:val="008F40BA"/>
    <w:rsid w:val="008F443A"/>
    <w:rsid w:val="008F44C7"/>
    <w:rsid w:val="008F4A30"/>
    <w:rsid w:val="008F4DD8"/>
    <w:rsid w:val="008F501C"/>
    <w:rsid w:val="008F57A6"/>
    <w:rsid w:val="008F5C2F"/>
    <w:rsid w:val="008F66F6"/>
    <w:rsid w:val="00903E0C"/>
    <w:rsid w:val="009058A2"/>
    <w:rsid w:val="0090623A"/>
    <w:rsid w:val="009065B4"/>
    <w:rsid w:val="00910A75"/>
    <w:rsid w:val="00914DFC"/>
    <w:rsid w:val="00915483"/>
    <w:rsid w:val="009157A5"/>
    <w:rsid w:val="00915FB2"/>
    <w:rsid w:val="00916FEC"/>
    <w:rsid w:val="00921238"/>
    <w:rsid w:val="00921799"/>
    <w:rsid w:val="00922420"/>
    <w:rsid w:val="00922B02"/>
    <w:rsid w:val="009242E6"/>
    <w:rsid w:val="00925B57"/>
    <w:rsid w:val="00926E33"/>
    <w:rsid w:val="00927175"/>
    <w:rsid w:val="00931ED8"/>
    <w:rsid w:val="00934703"/>
    <w:rsid w:val="00937EC5"/>
    <w:rsid w:val="00940467"/>
    <w:rsid w:val="00942B0D"/>
    <w:rsid w:val="009435D5"/>
    <w:rsid w:val="0094568F"/>
    <w:rsid w:val="009465D9"/>
    <w:rsid w:val="0094698B"/>
    <w:rsid w:val="009477FF"/>
    <w:rsid w:val="00950AD8"/>
    <w:rsid w:val="009511F5"/>
    <w:rsid w:val="0095185E"/>
    <w:rsid w:val="0095319E"/>
    <w:rsid w:val="00953490"/>
    <w:rsid w:val="009535B4"/>
    <w:rsid w:val="009536FA"/>
    <w:rsid w:val="00955FD0"/>
    <w:rsid w:val="00956540"/>
    <w:rsid w:val="00956E14"/>
    <w:rsid w:val="00960337"/>
    <w:rsid w:val="00960D58"/>
    <w:rsid w:val="00961FCF"/>
    <w:rsid w:val="00963CA8"/>
    <w:rsid w:val="0096444E"/>
    <w:rsid w:val="00965916"/>
    <w:rsid w:val="009672EF"/>
    <w:rsid w:val="00970462"/>
    <w:rsid w:val="00972264"/>
    <w:rsid w:val="00977340"/>
    <w:rsid w:val="009818FE"/>
    <w:rsid w:val="00981FC2"/>
    <w:rsid w:val="0098337C"/>
    <w:rsid w:val="0098457B"/>
    <w:rsid w:val="0098767C"/>
    <w:rsid w:val="009878C7"/>
    <w:rsid w:val="00990325"/>
    <w:rsid w:val="00990758"/>
    <w:rsid w:val="00992411"/>
    <w:rsid w:val="00994F58"/>
    <w:rsid w:val="009972BD"/>
    <w:rsid w:val="00997A6D"/>
    <w:rsid w:val="009A02D7"/>
    <w:rsid w:val="009A36B5"/>
    <w:rsid w:val="009A3D47"/>
    <w:rsid w:val="009A51F5"/>
    <w:rsid w:val="009A520C"/>
    <w:rsid w:val="009A726E"/>
    <w:rsid w:val="009A7566"/>
    <w:rsid w:val="009A7BD0"/>
    <w:rsid w:val="009B2170"/>
    <w:rsid w:val="009B2610"/>
    <w:rsid w:val="009B6443"/>
    <w:rsid w:val="009C291E"/>
    <w:rsid w:val="009C32D9"/>
    <w:rsid w:val="009C365E"/>
    <w:rsid w:val="009C58FA"/>
    <w:rsid w:val="009C5B2C"/>
    <w:rsid w:val="009C60E5"/>
    <w:rsid w:val="009C6DF6"/>
    <w:rsid w:val="009D225F"/>
    <w:rsid w:val="009D5330"/>
    <w:rsid w:val="009D7354"/>
    <w:rsid w:val="009D7696"/>
    <w:rsid w:val="009E03EA"/>
    <w:rsid w:val="009E38AD"/>
    <w:rsid w:val="009E3EAC"/>
    <w:rsid w:val="009E424E"/>
    <w:rsid w:val="009F3C74"/>
    <w:rsid w:val="009F43CC"/>
    <w:rsid w:val="009F4475"/>
    <w:rsid w:val="009F59DE"/>
    <w:rsid w:val="009F7BA4"/>
    <w:rsid w:val="009F7EBA"/>
    <w:rsid w:val="00A00005"/>
    <w:rsid w:val="00A030E8"/>
    <w:rsid w:val="00A0318E"/>
    <w:rsid w:val="00A05D32"/>
    <w:rsid w:val="00A06814"/>
    <w:rsid w:val="00A07755"/>
    <w:rsid w:val="00A0788A"/>
    <w:rsid w:val="00A10680"/>
    <w:rsid w:val="00A10E18"/>
    <w:rsid w:val="00A116A1"/>
    <w:rsid w:val="00A117EF"/>
    <w:rsid w:val="00A12211"/>
    <w:rsid w:val="00A12C4A"/>
    <w:rsid w:val="00A1360B"/>
    <w:rsid w:val="00A141C8"/>
    <w:rsid w:val="00A17939"/>
    <w:rsid w:val="00A17EA5"/>
    <w:rsid w:val="00A20CE7"/>
    <w:rsid w:val="00A219F4"/>
    <w:rsid w:val="00A22B2F"/>
    <w:rsid w:val="00A24772"/>
    <w:rsid w:val="00A303AA"/>
    <w:rsid w:val="00A30F53"/>
    <w:rsid w:val="00A31B90"/>
    <w:rsid w:val="00A31BBB"/>
    <w:rsid w:val="00A328BD"/>
    <w:rsid w:val="00A330EA"/>
    <w:rsid w:val="00A3445E"/>
    <w:rsid w:val="00A34E8E"/>
    <w:rsid w:val="00A36C6B"/>
    <w:rsid w:val="00A404BE"/>
    <w:rsid w:val="00A41E9B"/>
    <w:rsid w:val="00A42433"/>
    <w:rsid w:val="00A45AD1"/>
    <w:rsid w:val="00A46E6A"/>
    <w:rsid w:val="00A47A88"/>
    <w:rsid w:val="00A514DD"/>
    <w:rsid w:val="00A515B9"/>
    <w:rsid w:val="00A53D19"/>
    <w:rsid w:val="00A54848"/>
    <w:rsid w:val="00A54FF3"/>
    <w:rsid w:val="00A55658"/>
    <w:rsid w:val="00A563A8"/>
    <w:rsid w:val="00A620C2"/>
    <w:rsid w:val="00A62EC0"/>
    <w:rsid w:val="00A636ED"/>
    <w:rsid w:val="00A645CC"/>
    <w:rsid w:val="00A648DB"/>
    <w:rsid w:val="00A66EEE"/>
    <w:rsid w:val="00A702BE"/>
    <w:rsid w:val="00A7055D"/>
    <w:rsid w:val="00A719B5"/>
    <w:rsid w:val="00A71A46"/>
    <w:rsid w:val="00A7221E"/>
    <w:rsid w:val="00A74786"/>
    <w:rsid w:val="00A753A4"/>
    <w:rsid w:val="00A77F2B"/>
    <w:rsid w:val="00A81486"/>
    <w:rsid w:val="00A82FC4"/>
    <w:rsid w:val="00A83896"/>
    <w:rsid w:val="00A8505F"/>
    <w:rsid w:val="00A8559D"/>
    <w:rsid w:val="00A8687A"/>
    <w:rsid w:val="00A90570"/>
    <w:rsid w:val="00A92ABC"/>
    <w:rsid w:val="00A93D68"/>
    <w:rsid w:val="00AA0A39"/>
    <w:rsid w:val="00AA0C48"/>
    <w:rsid w:val="00AA121E"/>
    <w:rsid w:val="00AA2D56"/>
    <w:rsid w:val="00AA2F35"/>
    <w:rsid w:val="00AB0423"/>
    <w:rsid w:val="00AB07A5"/>
    <w:rsid w:val="00AB0FA2"/>
    <w:rsid w:val="00AB165A"/>
    <w:rsid w:val="00AB3A2A"/>
    <w:rsid w:val="00AB726F"/>
    <w:rsid w:val="00AB72DF"/>
    <w:rsid w:val="00AB7E34"/>
    <w:rsid w:val="00AC18DA"/>
    <w:rsid w:val="00AC2A14"/>
    <w:rsid w:val="00AC2B1A"/>
    <w:rsid w:val="00AC3CBE"/>
    <w:rsid w:val="00AC4DB8"/>
    <w:rsid w:val="00AC5290"/>
    <w:rsid w:val="00AC56B1"/>
    <w:rsid w:val="00AD1F3E"/>
    <w:rsid w:val="00AD25C8"/>
    <w:rsid w:val="00AD2958"/>
    <w:rsid w:val="00AD31AF"/>
    <w:rsid w:val="00AD5172"/>
    <w:rsid w:val="00AD5908"/>
    <w:rsid w:val="00AD71DC"/>
    <w:rsid w:val="00AE1BB5"/>
    <w:rsid w:val="00AE5DD8"/>
    <w:rsid w:val="00AE71EE"/>
    <w:rsid w:val="00AE7897"/>
    <w:rsid w:val="00AF1C97"/>
    <w:rsid w:val="00AF2535"/>
    <w:rsid w:val="00AF35B5"/>
    <w:rsid w:val="00AF36DF"/>
    <w:rsid w:val="00AF4085"/>
    <w:rsid w:val="00AF7001"/>
    <w:rsid w:val="00B002EA"/>
    <w:rsid w:val="00B005D1"/>
    <w:rsid w:val="00B01685"/>
    <w:rsid w:val="00B034C7"/>
    <w:rsid w:val="00B046F1"/>
    <w:rsid w:val="00B05A17"/>
    <w:rsid w:val="00B10EF9"/>
    <w:rsid w:val="00B11689"/>
    <w:rsid w:val="00B1274A"/>
    <w:rsid w:val="00B132E3"/>
    <w:rsid w:val="00B15115"/>
    <w:rsid w:val="00B16354"/>
    <w:rsid w:val="00B176EC"/>
    <w:rsid w:val="00B21B06"/>
    <w:rsid w:val="00B22B25"/>
    <w:rsid w:val="00B22C7D"/>
    <w:rsid w:val="00B22C98"/>
    <w:rsid w:val="00B24D4E"/>
    <w:rsid w:val="00B30164"/>
    <w:rsid w:val="00B32418"/>
    <w:rsid w:val="00B332E9"/>
    <w:rsid w:val="00B33634"/>
    <w:rsid w:val="00B33918"/>
    <w:rsid w:val="00B34D2F"/>
    <w:rsid w:val="00B35441"/>
    <w:rsid w:val="00B35933"/>
    <w:rsid w:val="00B37740"/>
    <w:rsid w:val="00B409BD"/>
    <w:rsid w:val="00B40FD2"/>
    <w:rsid w:val="00B41EA5"/>
    <w:rsid w:val="00B422E4"/>
    <w:rsid w:val="00B43DBD"/>
    <w:rsid w:val="00B44B40"/>
    <w:rsid w:val="00B46074"/>
    <w:rsid w:val="00B46AEA"/>
    <w:rsid w:val="00B50847"/>
    <w:rsid w:val="00B51E04"/>
    <w:rsid w:val="00B53C72"/>
    <w:rsid w:val="00B54A17"/>
    <w:rsid w:val="00B55F77"/>
    <w:rsid w:val="00B563AA"/>
    <w:rsid w:val="00B56D05"/>
    <w:rsid w:val="00B622EE"/>
    <w:rsid w:val="00B62AB4"/>
    <w:rsid w:val="00B64ECC"/>
    <w:rsid w:val="00B705EA"/>
    <w:rsid w:val="00B715D8"/>
    <w:rsid w:val="00B7306B"/>
    <w:rsid w:val="00B749AE"/>
    <w:rsid w:val="00B74A86"/>
    <w:rsid w:val="00B75FCA"/>
    <w:rsid w:val="00B768E0"/>
    <w:rsid w:val="00B822DF"/>
    <w:rsid w:val="00B8317E"/>
    <w:rsid w:val="00B83393"/>
    <w:rsid w:val="00B834A6"/>
    <w:rsid w:val="00B83BDC"/>
    <w:rsid w:val="00B83DEF"/>
    <w:rsid w:val="00B84D1C"/>
    <w:rsid w:val="00B86E54"/>
    <w:rsid w:val="00B87F6A"/>
    <w:rsid w:val="00B924BA"/>
    <w:rsid w:val="00B95740"/>
    <w:rsid w:val="00B9628A"/>
    <w:rsid w:val="00B9798C"/>
    <w:rsid w:val="00B99585"/>
    <w:rsid w:val="00BA1F6A"/>
    <w:rsid w:val="00BA20D9"/>
    <w:rsid w:val="00BA394F"/>
    <w:rsid w:val="00BA4F45"/>
    <w:rsid w:val="00BA6383"/>
    <w:rsid w:val="00BB1514"/>
    <w:rsid w:val="00BB1678"/>
    <w:rsid w:val="00BB20DE"/>
    <w:rsid w:val="00BB274A"/>
    <w:rsid w:val="00BB4457"/>
    <w:rsid w:val="00BB4A37"/>
    <w:rsid w:val="00BB54AA"/>
    <w:rsid w:val="00BB6564"/>
    <w:rsid w:val="00BC0ABB"/>
    <w:rsid w:val="00BC0B00"/>
    <w:rsid w:val="00BC2ACC"/>
    <w:rsid w:val="00BC54B5"/>
    <w:rsid w:val="00BC5B1D"/>
    <w:rsid w:val="00BD18C6"/>
    <w:rsid w:val="00BD1FA3"/>
    <w:rsid w:val="00BD22F4"/>
    <w:rsid w:val="00BD27E3"/>
    <w:rsid w:val="00BD2C1E"/>
    <w:rsid w:val="00BD2C7C"/>
    <w:rsid w:val="00BD3131"/>
    <w:rsid w:val="00BD65B6"/>
    <w:rsid w:val="00BD6EF2"/>
    <w:rsid w:val="00BE09C3"/>
    <w:rsid w:val="00BE3901"/>
    <w:rsid w:val="00BE4007"/>
    <w:rsid w:val="00BE40BD"/>
    <w:rsid w:val="00BE4720"/>
    <w:rsid w:val="00BE5908"/>
    <w:rsid w:val="00BE70DF"/>
    <w:rsid w:val="00BE785C"/>
    <w:rsid w:val="00BF0096"/>
    <w:rsid w:val="00BF15F6"/>
    <w:rsid w:val="00BF2142"/>
    <w:rsid w:val="00BF2656"/>
    <w:rsid w:val="00BF464E"/>
    <w:rsid w:val="00BF5956"/>
    <w:rsid w:val="00BF5F18"/>
    <w:rsid w:val="00BF6BB4"/>
    <w:rsid w:val="00BF7C0D"/>
    <w:rsid w:val="00C0259A"/>
    <w:rsid w:val="00C03541"/>
    <w:rsid w:val="00C071EB"/>
    <w:rsid w:val="00C1007A"/>
    <w:rsid w:val="00C103E6"/>
    <w:rsid w:val="00C11CC3"/>
    <w:rsid w:val="00C20884"/>
    <w:rsid w:val="00C23DB1"/>
    <w:rsid w:val="00C23DD7"/>
    <w:rsid w:val="00C24086"/>
    <w:rsid w:val="00C258EB"/>
    <w:rsid w:val="00C25CA4"/>
    <w:rsid w:val="00C278CE"/>
    <w:rsid w:val="00C27BF6"/>
    <w:rsid w:val="00C3011C"/>
    <w:rsid w:val="00C32B1F"/>
    <w:rsid w:val="00C33FFE"/>
    <w:rsid w:val="00C351A8"/>
    <w:rsid w:val="00C35480"/>
    <w:rsid w:val="00C35A19"/>
    <w:rsid w:val="00C375FA"/>
    <w:rsid w:val="00C37638"/>
    <w:rsid w:val="00C40A81"/>
    <w:rsid w:val="00C4355D"/>
    <w:rsid w:val="00C4548D"/>
    <w:rsid w:val="00C51BAE"/>
    <w:rsid w:val="00C523A7"/>
    <w:rsid w:val="00C52673"/>
    <w:rsid w:val="00C576E4"/>
    <w:rsid w:val="00C6069E"/>
    <w:rsid w:val="00C6093F"/>
    <w:rsid w:val="00C63C33"/>
    <w:rsid w:val="00C656D2"/>
    <w:rsid w:val="00C65F40"/>
    <w:rsid w:val="00C6780E"/>
    <w:rsid w:val="00C715F7"/>
    <w:rsid w:val="00C71B35"/>
    <w:rsid w:val="00C73FAF"/>
    <w:rsid w:val="00C745E9"/>
    <w:rsid w:val="00C755E3"/>
    <w:rsid w:val="00C8128A"/>
    <w:rsid w:val="00C8197A"/>
    <w:rsid w:val="00C82B42"/>
    <w:rsid w:val="00C85FA3"/>
    <w:rsid w:val="00C87FCC"/>
    <w:rsid w:val="00C90105"/>
    <w:rsid w:val="00C90143"/>
    <w:rsid w:val="00C90415"/>
    <w:rsid w:val="00C92FA6"/>
    <w:rsid w:val="00C93AB3"/>
    <w:rsid w:val="00C97D7E"/>
    <w:rsid w:val="00CA04C0"/>
    <w:rsid w:val="00CA3BFE"/>
    <w:rsid w:val="00CA4727"/>
    <w:rsid w:val="00CA4B8A"/>
    <w:rsid w:val="00CA7781"/>
    <w:rsid w:val="00CA7ABA"/>
    <w:rsid w:val="00CB1FF1"/>
    <w:rsid w:val="00CB3F75"/>
    <w:rsid w:val="00CB4C97"/>
    <w:rsid w:val="00CB55F5"/>
    <w:rsid w:val="00CB6396"/>
    <w:rsid w:val="00CB6533"/>
    <w:rsid w:val="00CC1725"/>
    <w:rsid w:val="00CC1EC0"/>
    <w:rsid w:val="00CC2386"/>
    <w:rsid w:val="00CC2532"/>
    <w:rsid w:val="00CC2F77"/>
    <w:rsid w:val="00CC5BDE"/>
    <w:rsid w:val="00CC6697"/>
    <w:rsid w:val="00CC6C43"/>
    <w:rsid w:val="00CD0FC9"/>
    <w:rsid w:val="00CD239E"/>
    <w:rsid w:val="00CD2B55"/>
    <w:rsid w:val="00CD4480"/>
    <w:rsid w:val="00CD47FD"/>
    <w:rsid w:val="00CD51CC"/>
    <w:rsid w:val="00CD55F3"/>
    <w:rsid w:val="00CD7F55"/>
    <w:rsid w:val="00CE0AF3"/>
    <w:rsid w:val="00CE0DFF"/>
    <w:rsid w:val="00CE5480"/>
    <w:rsid w:val="00CE751D"/>
    <w:rsid w:val="00CE77D8"/>
    <w:rsid w:val="00CF182F"/>
    <w:rsid w:val="00CF21DA"/>
    <w:rsid w:val="00CF2ADC"/>
    <w:rsid w:val="00CF3BA8"/>
    <w:rsid w:val="00CF5F02"/>
    <w:rsid w:val="00CF674B"/>
    <w:rsid w:val="00CF6EC3"/>
    <w:rsid w:val="00D00202"/>
    <w:rsid w:val="00D00FE5"/>
    <w:rsid w:val="00D02B20"/>
    <w:rsid w:val="00D04A54"/>
    <w:rsid w:val="00D05C0F"/>
    <w:rsid w:val="00D05C5C"/>
    <w:rsid w:val="00D06562"/>
    <w:rsid w:val="00D06631"/>
    <w:rsid w:val="00D130D4"/>
    <w:rsid w:val="00D171A2"/>
    <w:rsid w:val="00D215AE"/>
    <w:rsid w:val="00D2274A"/>
    <w:rsid w:val="00D22C1B"/>
    <w:rsid w:val="00D25335"/>
    <w:rsid w:val="00D25C44"/>
    <w:rsid w:val="00D26B1B"/>
    <w:rsid w:val="00D3030F"/>
    <w:rsid w:val="00D3050C"/>
    <w:rsid w:val="00D31FF1"/>
    <w:rsid w:val="00D334B8"/>
    <w:rsid w:val="00D3401A"/>
    <w:rsid w:val="00D35CD6"/>
    <w:rsid w:val="00D37E0B"/>
    <w:rsid w:val="00D4064F"/>
    <w:rsid w:val="00D40A80"/>
    <w:rsid w:val="00D43472"/>
    <w:rsid w:val="00D44B7A"/>
    <w:rsid w:val="00D44E62"/>
    <w:rsid w:val="00D451A4"/>
    <w:rsid w:val="00D478A0"/>
    <w:rsid w:val="00D500B0"/>
    <w:rsid w:val="00D53DAD"/>
    <w:rsid w:val="00D56491"/>
    <w:rsid w:val="00D612A3"/>
    <w:rsid w:val="00D65208"/>
    <w:rsid w:val="00D65A4B"/>
    <w:rsid w:val="00D7004E"/>
    <w:rsid w:val="00D72965"/>
    <w:rsid w:val="00D72B51"/>
    <w:rsid w:val="00D73E84"/>
    <w:rsid w:val="00D743DD"/>
    <w:rsid w:val="00D75056"/>
    <w:rsid w:val="00D75FF4"/>
    <w:rsid w:val="00D77288"/>
    <w:rsid w:val="00D806BA"/>
    <w:rsid w:val="00D826D8"/>
    <w:rsid w:val="00D85365"/>
    <w:rsid w:val="00D87C1E"/>
    <w:rsid w:val="00D8A0EF"/>
    <w:rsid w:val="00D90AFB"/>
    <w:rsid w:val="00D9143A"/>
    <w:rsid w:val="00D917FA"/>
    <w:rsid w:val="00D91881"/>
    <w:rsid w:val="00D91AB3"/>
    <w:rsid w:val="00D91B87"/>
    <w:rsid w:val="00D91BB8"/>
    <w:rsid w:val="00D93AF3"/>
    <w:rsid w:val="00D9469A"/>
    <w:rsid w:val="00D975A1"/>
    <w:rsid w:val="00D978B6"/>
    <w:rsid w:val="00DA0E34"/>
    <w:rsid w:val="00DA152A"/>
    <w:rsid w:val="00DA299B"/>
    <w:rsid w:val="00DA363E"/>
    <w:rsid w:val="00DA4AAA"/>
    <w:rsid w:val="00DA512A"/>
    <w:rsid w:val="00DA7026"/>
    <w:rsid w:val="00DB0998"/>
    <w:rsid w:val="00DB3CA0"/>
    <w:rsid w:val="00DB5FAA"/>
    <w:rsid w:val="00DC0E50"/>
    <w:rsid w:val="00DC362F"/>
    <w:rsid w:val="00DC44F2"/>
    <w:rsid w:val="00DC4C42"/>
    <w:rsid w:val="00DC6FA4"/>
    <w:rsid w:val="00DD3591"/>
    <w:rsid w:val="00DD3DFA"/>
    <w:rsid w:val="00DD44F5"/>
    <w:rsid w:val="00DD79FD"/>
    <w:rsid w:val="00DE0194"/>
    <w:rsid w:val="00DE036B"/>
    <w:rsid w:val="00DE3FE6"/>
    <w:rsid w:val="00DE40BD"/>
    <w:rsid w:val="00DF1798"/>
    <w:rsid w:val="00DF284B"/>
    <w:rsid w:val="00DF2AB9"/>
    <w:rsid w:val="00DF4951"/>
    <w:rsid w:val="00DF4B79"/>
    <w:rsid w:val="00DF5423"/>
    <w:rsid w:val="00DF57A4"/>
    <w:rsid w:val="00DF6B3B"/>
    <w:rsid w:val="00DF762D"/>
    <w:rsid w:val="00E000C8"/>
    <w:rsid w:val="00E006D7"/>
    <w:rsid w:val="00E0071B"/>
    <w:rsid w:val="00E01AE3"/>
    <w:rsid w:val="00E07267"/>
    <w:rsid w:val="00E10EC2"/>
    <w:rsid w:val="00E1108E"/>
    <w:rsid w:val="00E11764"/>
    <w:rsid w:val="00E12478"/>
    <w:rsid w:val="00E14415"/>
    <w:rsid w:val="00E14799"/>
    <w:rsid w:val="00E15E1D"/>
    <w:rsid w:val="00E17B37"/>
    <w:rsid w:val="00E2020F"/>
    <w:rsid w:val="00E20FF1"/>
    <w:rsid w:val="00E22D3A"/>
    <w:rsid w:val="00E2316A"/>
    <w:rsid w:val="00E23E2C"/>
    <w:rsid w:val="00E25C07"/>
    <w:rsid w:val="00E26F6B"/>
    <w:rsid w:val="00E30874"/>
    <w:rsid w:val="00E343ED"/>
    <w:rsid w:val="00E34815"/>
    <w:rsid w:val="00E37534"/>
    <w:rsid w:val="00E37F39"/>
    <w:rsid w:val="00E4079B"/>
    <w:rsid w:val="00E415C6"/>
    <w:rsid w:val="00E42FA1"/>
    <w:rsid w:val="00E4487C"/>
    <w:rsid w:val="00E44981"/>
    <w:rsid w:val="00E44E84"/>
    <w:rsid w:val="00E461C7"/>
    <w:rsid w:val="00E47355"/>
    <w:rsid w:val="00E5665F"/>
    <w:rsid w:val="00E60531"/>
    <w:rsid w:val="00E6273C"/>
    <w:rsid w:val="00E63F54"/>
    <w:rsid w:val="00E6479D"/>
    <w:rsid w:val="00E64D2D"/>
    <w:rsid w:val="00E65792"/>
    <w:rsid w:val="00E65B03"/>
    <w:rsid w:val="00E65FBD"/>
    <w:rsid w:val="00E708A2"/>
    <w:rsid w:val="00E709A0"/>
    <w:rsid w:val="00E71ABB"/>
    <w:rsid w:val="00E73760"/>
    <w:rsid w:val="00E7747B"/>
    <w:rsid w:val="00E82B29"/>
    <w:rsid w:val="00E82F2E"/>
    <w:rsid w:val="00E8301B"/>
    <w:rsid w:val="00E8593E"/>
    <w:rsid w:val="00E859B1"/>
    <w:rsid w:val="00E86F3A"/>
    <w:rsid w:val="00E8764D"/>
    <w:rsid w:val="00E9232E"/>
    <w:rsid w:val="00E924B1"/>
    <w:rsid w:val="00E95063"/>
    <w:rsid w:val="00E96BFA"/>
    <w:rsid w:val="00E96CA3"/>
    <w:rsid w:val="00E9734C"/>
    <w:rsid w:val="00E97840"/>
    <w:rsid w:val="00EA0402"/>
    <w:rsid w:val="00EA096B"/>
    <w:rsid w:val="00EA1F8A"/>
    <w:rsid w:val="00EA2189"/>
    <w:rsid w:val="00EA648B"/>
    <w:rsid w:val="00EA6977"/>
    <w:rsid w:val="00EA7CE8"/>
    <w:rsid w:val="00EB6117"/>
    <w:rsid w:val="00EB6AC8"/>
    <w:rsid w:val="00EB7BD8"/>
    <w:rsid w:val="00EC09DF"/>
    <w:rsid w:val="00EC170F"/>
    <w:rsid w:val="00EC1F26"/>
    <w:rsid w:val="00EC2C0B"/>
    <w:rsid w:val="00EC3202"/>
    <w:rsid w:val="00EC57F7"/>
    <w:rsid w:val="00EC5D21"/>
    <w:rsid w:val="00EC682C"/>
    <w:rsid w:val="00EC7246"/>
    <w:rsid w:val="00ED1FD9"/>
    <w:rsid w:val="00ED3178"/>
    <w:rsid w:val="00ED3D90"/>
    <w:rsid w:val="00ED49B0"/>
    <w:rsid w:val="00ED53F0"/>
    <w:rsid w:val="00ED6230"/>
    <w:rsid w:val="00ED7ADE"/>
    <w:rsid w:val="00EE232D"/>
    <w:rsid w:val="00EE429A"/>
    <w:rsid w:val="00EE7040"/>
    <w:rsid w:val="00EF1C21"/>
    <w:rsid w:val="00EF35CC"/>
    <w:rsid w:val="00EF4DCA"/>
    <w:rsid w:val="00EF5659"/>
    <w:rsid w:val="00EF753D"/>
    <w:rsid w:val="00EF7757"/>
    <w:rsid w:val="00F0304F"/>
    <w:rsid w:val="00F04FCE"/>
    <w:rsid w:val="00F074FB"/>
    <w:rsid w:val="00F106AC"/>
    <w:rsid w:val="00F1156F"/>
    <w:rsid w:val="00F12DD2"/>
    <w:rsid w:val="00F144FB"/>
    <w:rsid w:val="00F16A43"/>
    <w:rsid w:val="00F16CF1"/>
    <w:rsid w:val="00F20014"/>
    <w:rsid w:val="00F202D1"/>
    <w:rsid w:val="00F2103A"/>
    <w:rsid w:val="00F210FF"/>
    <w:rsid w:val="00F229A4"/>
    <w:rsid w:val="00F22C4C"/>
    <w:rsid w:val="00F23426"/>
    <w:rsid w:val="00F236C1"/>
    <w:rsid w:val="00F24775"/>
    <w:rsid w:val="00F25DA0"/>
    <w:rsid w:val="00F275D3"/>
    <w:rsid w:val="00F27D19"/>
    <w:rsid w:val="00F27F98"/>
    <w:rsid w:val="00F305D1"/>
    <w:rsid w:val="00F31A79"/>
    <w:rsid w:val="00F31BD8"/>
    <w:rsid w:val="00F32ABA"/>
    <w:rsid w:val="00F32DA9"/>
    <w:rsid w:val="00F33679"/>
    <w:rsid w:val="00F3522F"/>
    <w:rsid w:val="00F36C48"/>
    <w:rsid w:val="00F375DB"/>
    <w:rsid w:val="00F376E5"/>
    <w:rsid w:val="00F415E3"/>
    <w:rsid w:val="00F4411E"/>
    <w:rsid w:val="00F4621E"/>
    <w:rsid w:val="00F4623A"/>
    <w:rsid w:val="00F47655"/>
    <w:rsid w:val="00F5053F"/>
    <w:rsid w:val="00F515F2"/>
    <w:rsid w:val="00F526B6"/>
    <w:rsid w:val="00F5343B"/>
    <w:rsid w:val="00F53E6F"/>
    <w:rsid w:val="00F57896"/>
    <w:rsid w:val="00F57AE4"/>
    <w:rsid w:val="00F61068"/>
    <w:rsid w:val="00F628ED"/>
    <w:rsid w:val="00F63A9A"/>
    <w:rsid w:val="00F64207"/>
    <w:rsid w:val="00F650AA"/>
    <w:rsid w:val="00F6701E"/>
    <w:rsid w:val="00F71C6F"/>
    <w:rsid w:val="00F731DE"/>
    <w:rsid w:val="00F74C91"/>
    <w:rsid w:val="00F760AC"/>
    <w:rsid w:val="00F76D7C"/>
    <w:rsid w:val="00F7755E"/>
    <w:rsid w:val="00F8346F"/>
    <w:rsid w:val="00F83477"/>
    <w:rsid w:val="00F8472A"/>
    <w:rsid w:val="00F849EB"/>
    <w:rsid w:val="00F84D55"/>
    <w:rsid w:val="00F84F81"/>
    <w:rsid w:val="00F85588"/>
    <w:rsid w:val="00F85A67"/>
    <w:rsid w:val="00F85EBF"/>
    <w:rsid w:val="00F85F2E"/>
    <w:rsid w:val="00F872A4"/>
    <w:rsid w:val="00F922D4"/>
    <w:rsid w:val="00F962F8"/>
    <w:rsid w:val="00F96456"/>
    <w:rsid w:val="00F96F50"/>
    <w:rsid w:val="00FA0816"/>
    <w:rsid w:val="00FA24B0"/>
    <w:rsid w:val="00FA2C6C"/>
    <w:rsid w:val="00FA3740"/>
    <w:rsid w:val="00FA42C2"/>
    <w:rsid w:val="00FA76E6"/>
    <w:rsid w:val="00FB1565"/>
    <w:rsid w:val="00FB1704"/>
    <w:rsid w:val="00FB209C"/>
    <w:rsid w:val="00FB2270"/>
    <w:rsid w:val="00FB2702"/>
    <w:rsid w:val="00FB3D39"/>
    <w:rsid w:val="00FB5194"/>
    <w:rsid w:val="00FB5ED7"/>
    <w:rsid w:val="00FC04DF"/>
    <w:rsid w:val="00FC0DF7"/>
    <w:rsid w:val="00FC2183"/>
    <w:rsid w:val="00FC4AAA"/>
    <w:rsid w:val="00FC766A"/>
    <w:rsid w:val="00FCBD20"/>
    <w:rsid w:val="00FD28A8"/>
    <w:rsid w:val="00FD2E97"/>
    <w:rsid w:val="00FD32C5"/>
    <w:rsid w:val="00FD3D93"/>
    <w:rsid w:val="00FD782A"/>
    <w:rsid w:val="00FE0AC1"/>
    <w:rsid w:val="00FE14DF"/>
    <w:rsid w:val="00FE158E"/>
    <w:rsid w:val="00FE190D"/>
    <w:rsid w:val="00FE1AC2"/>
    <w:rsid w:val="00FE31FB"/>
    <w:rsid w:val="00FE4ACF"/>
    <w:rsid w:val="00FE6461"/>
    <w:rsid w:val="00FE7BA2"/>
    <w:rsid w:val="00FE7D8D"/>
    <w:rsid w:val="00FF035D"/>
    <w:rsid w:val="00FF0F71"/>
    <w:rsid w:val="00FF0FB5"/>
    <w:rsid w:val="00FF38C9"/>
    <w:rsid w:val="00FF4565"/>
    <w:rsid w:val="00FF61DE"/>
    <w:rsid w:val="00FF65D3"/>
    <w:rsid w:val="00FF7A2C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1C7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uiPriority w:val="99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0E5E5B"/>
    <w:pPr>
      <w:spacing w:before="120" w:after="120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List Paragraph,Akapit z listą5,zwykły tekst,List Paragraph1,BulletC,Obiekt,Akapit z listą BS,Kolorowa lista — akcent 11,sw tekst,lp1,Preambuła,Lista num,HŁ_Bullet1,CW_Lista,Podsis rysunku,Wypunktowanie"/>
    <w:basedOn w:val="Normalny"/>
    <w:link w:val="AkapitzlistZnak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9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,zwykły tekst Znak,List Paragraph1 Znak,BulletC Znak,Obiekt Znak,Akapit z listą BS Znak,Kolorowa lista — akcent 11 Znak,sw tekst Znak,lp1 Znak"/>
    <w:link w:val="Akapitzlist"/>
    <w:uiPriority w:val="99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styleId="Bezodstpw">
    <w:name w:val="No Spacing"/>
    <w:uiPriority w:val="1"/>
    <w:qFormat/>
    <w:rsid w:val="00AC4DB8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2Exact">
    <w:name w:val="Body text (2) Exact"/>
    <w:basedOn w:val="Domylnaczcionkaakapitu"/>
    <w:rsid w:val="00A247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link w:val="Teksttreci21"/>
    <w:locked/>
    <w:rsid w:val="00764390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64390"/>
    <w:pPr>
      <w:shd w:val="clear" w:color="auto" w:fill="FFFFFF"/>
      <w:spacing w:after="840" w:line="240" w:lineRule="atLeast"/>
      <w:ind w:hanging="900"/>
    </w:pPr>
    <w:rPr>
      <w:rFonts w:ascii="Arial" w:eastAsia="Calibri" w:hAnsi="Arial" w:cs="Arial"/>
      <w:sz w:val="21"/>
      <w:szCs w:val="21"/>
      <w:lang w:eastAsia="ja-JP"/>
    </w:rPr>
  </w:style>
  <w:style w:type="character" w:customStyle="1" w:styleId="Teksttreci2Bezpogrubienia">
    <w:name w:val="Tekst treści (2) + Bez pogrubienia"/>
    <w:rsid w:val="00764390"/>
    <w:rPr>
      <w:rFonts w:ascii="Arial" w:hAnsi="Arial" w:cs="Arial"/>
      <w:b/>
      <w:bCs/>
      <w:spacing w:val="0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65B4"/>
    <w:rPr>
      <w:color w:val="605E5C"/>
      <w:shd w:val="clear" w:color="auto" w:fill="E1DFDD"/>
    </w:rPr>
  </w:style>
  <w:style w:type="paragraph" w:customStyle="1" w:styleId="Default">
    <w:name w:val="Default"/>
    <w:rsid w:val="004C631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4C631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17EA5"/>
    <w:rPr>
      <w:rFonts w:ascii="Arial" w:hAnsi="Arial"/>
      <w:sz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17EA5"/>
    <w:pPr>
      <w:widowControl w:val="0"/>
      <w:shd w:val="clear" w:color="auto" w:fill="FFFFFF"/>
      <w:spacing w:before="300" w:line="232" w:lineRule="exact"/>
      <w:ind w:hanging="440"/>
      <w:jc w:val="center"/>
    </w:pPr>
    <w:rPr>
      <w:rFonts w:ascii="Arial" w:eastAsia="Calibri" w:hAnsi="Arial"/>
      <w:sz w:val="18"/>
      <w:szCs w:val="20"/>
      <w:lang w:eastAsia="ja-JP"/>
    </w:rPr>
  </w:style>
  <w:style w:type="character" w:customStyle="1" w:styleId="Domylnaczcionkaakapitu3">
    <w:name w:val="Domyślna czcionka akapitu3"/>
    <w:rsid w:val="00B33634"/>
  </w:style>
  <w:style w:type="character" w:customStyle="1" w:styleId="WW8Num1z0">
    <w:name w:val="WW8Num1z0"/>
    <w:rsid w:val="00CE77D8"/>
  </w:style>
  <w:style w:type="character" w:customStyle="1" w:styleId="WW8Num1z1">
    <w:name w:val="WW8Num1z1"/>
    <w:rsid w:val="00CE77D8"/>
  </w:style>
  <w:style w:type="character" w:customStyle="1" w:styleId="WW8Num1z2">
    <w:name w:val="WW8Num1z2"/>
    <w:rsid w:val="00CE77D8"/>
  </w:style>
  <w:style w:type="character" w:customStyle="1" w:styleId="WW8Num1z3">
    <w:name w:val="WW8Num1z3"/>
    <w:rsid w:val="00CE77D8"/>
  </w:style>
  <w:style w:type="character" w:customStyle="1" w:styleId="WW8Num1z4">
    <w:name w:val="WW8Num1z4"/>
    <w:rsid w:val="00CE77D8"/>
  </w:style>
  <w:style w:type="character" w:customStyle="1" w:styleId="WW8Num1z5">
    <w:name w:val="WW8Num1z5"/>
    <w:rsid w:val="00CE77D8"/>
  </w:style>
  <w:style w:type="character" w:customStyle="1" w:styleId="WW8Num1z6">
    <w:name w:val="WW8Num1z6"/>
    <w:rsid w:val="00CE77D8"/>
  </w:style>
  <w:style w:type="character" w:customStyle="1" w:styleId="WW8Num1z7">
    <w:name w:val="WW8Num1z7"/>
    <w:rsid w:val="00CE77D8"/>
  </w:style>
  <w:style w:type="character" w:customStyle="1" w:styleId="WW8Num1z8">
    <w:name w:val="WW8Num1z8"/>
    <w:rsid w:val="00CE77D8"/>
  </w:style>
  <w:style w:type="character" w:customStyle="1" w:styleId="WW8Num2z0">
    <w:name w:val="WW8Num2z0"/>
    <w:rsid w:val="00CE77D8"/>
    <w:rPr>
      <w:rFonts w:ascii="StarSymbol" w:hAnsi="StarSymbol" w:cs="StarSymbol"/>
      <w:sz w:val="18"/>
    </w:rPr>
  </w:style>
  <w:style w:type="character" w:customStyle="1" w:styleId="WW8Num2z1">
    <w:name w:val="WW8Num2z1"/>
    <w:rsid w:val="00CE77D8"/>
    <w:rPr>
      <w:rFonts w:ascii="Wingdings 2" w:hAnsi="Wingdings 2" w:cs="Wingdings 2"/>
      <w:sz w:val="18"/>
    </w:rPr>
  </w:style>
  <w:style w:type="character" w:customStyle="1" w:styleId="WW8Num2z2">
    <w:name w:val="WW8Num2z2"/>
    <w:rsid w:val="00CE77D8"/>
  </w:style>
  <w:style w:type="character" w:customStyle="1" w:styleId="WW8Num2z3">
    <w:name w:val="WW8Num2z3"/>
    <w:rsid w:val="00CE77D8"/>
  </w:style>
  <w:style w:type="character" w:customStyle="1" w:styleId="WW8Num2z4">
    <w:name w:val="WW8Num2z4"/>
    <w:rsid w:val="00CE77D8"/>
  </w:style>
  <w:style w:type="character" w:customStyle="1" w:styleId="WW8Num2z5">
    <w:name w:val="WW8Num2z5"/>
    <w:rsid w:val="00CE77D8"/>
  </w:style>
  <w:style w:type="character" w:customStyle="1" w:styleId="WW8Num2z6">
    <w:name w:val="WW8Num2z6"/>
    <w:rsid w:val="00CE77D8"/>
  </w:style>
  <w:style w:type="character" w:customStyle="1" w:styleId="WW8Num2z7">
    <w:name w:val="WW8Num2z7"/>
    <w:rsid w:val="00CE77D8"/>
  </w:style>
  <w:style w:type="character" w:customStyle="1" w:styleId="WW8Num2z8">
    <w:name w:val="WW8Num2z8"/>
    <w:rsid w:val="00CE77D8"/>
  </w:style>
  <w:style w:type="character" w:customStyle="1" w:styleId="WW8Num3z0">
    <w:name w:val="WW8Num3z0"/>
    <w:rsid w:val="00CE77D8"/>
    <w:rPr>
      <w:rFonts w:ascii="Arial" w:hAnsi="Arial" w:cs="Arial"/>
    </w:rPr>
  </w:style>
  <w:style w:type="character" w:customStyle="1" w:styleId="WW8Num3z1">
    <w:name w:val="WW8Num3z1"/>
    <w:rsid w:val="00CE77D8"/>
  </w:style>
  <w:style w:type="character" w:customStyle="1" w:styleId="WW8Num3z2">
    <w:name w:val="WW8Num3z2"/>
    <w:rsid w:val="00CE77D8"/>
  </w:style>
  <w:style w:type="character" w:customStyle="1" w:styleId="WW8Num3z3">
    <w:name w:val="WW8Num3z3"/>
    <w:rsid w:val="00CE77D8"/>
  </w:style>
  <w:style w:type="character" w:customStyle="1" w:styleId="WW8Num3z4">
    <w:name w:val="WW8Num3z4"/>
    <w:rsid w:val="00CE77D8"/>
  </w:style>
  <w:style w:type="character" w:customStyle="1" w:styleId="WW8Num3z5">
    <w:name w:val="WW8Num3z5"/>
    <w:rsid w:val="00CE77D8"/>
  </w:style>
  <w:style w:type="character" w:customStyle="1" w:styleId="WW8Num3z6">
    <w:name w:val="WW8Num3z6"/>
    <w:rsid w:val="00CE77D8"/>
  </w:style>
  <w:style w:type="character" w:customStyle="1" w:styleId="WW8Num3z7">
    <w:name w:val="WW8Num3z7"/>
    <w:rsid w:val="00CE77D8"/>
  </w:style>
  <w:style w:type="character" w:customStyle="1" w:styleId="WW8Num3z8">
    <w:name w:val="WW8Num3z8"/>
    <w:rsid w:val="00CE77D8"/>
  </w:style>
  <w:style w:type="character" w:customStyle="1" w:styleId="WW8Num4z0">
    <w:name w:val="WW8Num4z0"/>
    <w:rsid w:val="00CE77D8"/>
    <w:rPr>
      <w:rFonts w:ascii="Symbol" w:eastAsia="TTE23B5968t00" w:hAnsi="Symbol" w:cs="Symbol"/>
      <w:sz w:val="18"/>
    </w:rPr>
  </w:style>
  <w:style w:type="character" w:customStyle="1" w:styleId="WW8Num4z1">
    <w:name w:val="WW8Num4z1"/>
    <w:rsid w:val="00CE77D8"/>
  </w:style>
  <w:style w:type="character" w:customStyle="1" w:styleId="WW8Num4z2">
    <w:name w:val="WW8Num4z2"/>
    <w:rsid w:val="00CE77D8"/>
  </w:style>
  <w:style w:type="character" w:customStyle="1" w:styleId="WW8Num4z3">
    <w:name w:val="WW8Num4z3"/>
    <w:rsid w:val="00CE77D8"/>
  </w:style>
  <w:style w:type="character" w:customStyle="1" w:styleId="WW8Num4z4">
    <w:name w:val="WW8Num4z4"/>
    <w:rsid w:val="00CE77D8"/>
  </w:style>
  <w:style w:type="character" w:customStyle="1" w:styleId="WW8Num4z5">
    <w:name w:val="WW8Num4z5"/>
    <w:rsid w:val="00CE77D8"/>
  </w:style>
  <w:style w:type="character" w:customStyle="1" w:styleId="WW8Num4z6">
    <w:name w:val="WW8Num4z6"/>
    <w:rsid w:val="00CE77D8"/>
  </w:style>
  <w:style w:type="character" w:customStyle="1" w:styleId="WW8Num4z7">
    <w:name w:val="WW8Num4z7"/>
    <w:rsid w:val="00CE77D8"/>
  </w:style>
  <w:style w:type="character" w:customStyle="1" w:styleId="WW8Num4z8">
    <w:name w:val="WW8Num4z8"/>
    <w:rsid w:val="00CE77D8"/>
  </w:style>
  <w:style w:type="character" w:customStyle="1" w:styleId="WW8Num5z0">
    <w:name w:val="WW8Num5z0"/>
    <w:rsid w:val="00CE77D8"/>
    <w:rPr>
      <w:rFonts w:ascii="Symbol" w:hAnsi="Symbol" w:cs="Symbol"/>
      <w:sz w:val="18"/>
    </w:rPr>
  </w:style>
  <w:style w:type="character" w:customStyle="1" w:styleId="WW8Num5z1">
    <w:name w:val="WW8Num5z1"/>
    <w:rsid w:val="00CE77D8"/>
  </w:style>
  <w:style w:type="character" w:customStyle="1" w:styleId="WW8Num5z2">
    <w:name w:val="WW8Num5z2"/>
    <w:rsid w:val="00CE77D8"/>
  </w:style>
  <w:style w:type="character" w:customStyle="1" w:styleId="WW8Num5z3">
    <w:name w:val="WW8Num5z3"/>
    <w:rsid w:val="00CE77D8"/>
  </w:style>
  <w:style w:type="character" w:customStyle="1" w:styleId="WW8Num5z4">
    <w:name w:val="WW8Num5z4"/>
    <w:rsid w:val="00CE77D8"/>
  </w:style>
  <w:style w:type="character" w:customStyle="1" w:styleId="WW8Num5z5">
    <w:name w:val="WW8Num5z5"/>
    <w:rsid w:val="00CE77D8"/>
  </w:style>
  <w:style w:type="character" w:customStyle="1" w:styleId="WW8Num5z6">
    <w:name w:val="WW8Num5z6"/>
    <w:rsid w:val="00CE77D8"/>
  </w:style>
  <w:style w:type="character" w:customStyle="1" w:styleId="WW8Num5z7">
    <w:name w:val="WW8Num5z7"/>
    <w:rsid w:val="00CE77D8"/>
  </w:style>
  <w:style w:type="character" w:customStyle="1" w:styleId="WW8Num5z8">
    <w:name w:val="WW8Num5z8"/>
    <w:rsid w:val="00CE77D8"/>
  </w:style>
  <w:style w:type="character" w:customStyle="1" w:styleId="WW8Num6z0">
    <w:name w:val="WW8Num6z0"/>
    <w:rsid w:val="00CE77D8"/>
    <w:rPr>
      <w:rFonts w:ascii="Symbol" w:hAnsi="Symbol" w:cs="Symbol"/>
      <w:sz w:val="18"/>
    </w:rPr>
  </w:style>
  <w:style w:type="character" w:customStyle="1" w:styleId="WW8Num6z1">
    <w:name w:val="WW8Num6z1"/>
    <w:rsid w:val="00CE77D8"/>
  </w:style>
  <w:style w:type="character" w:customStyle="1" w:styleId="WW8Num6z2">
    <w:name w:val="WW8Num6z2"/>
    <w:rsid w:val="00CE77D8"/>
  </w:style>
  <w:style w:type="character" w:customStyle="1" w:styleId="WW8Num6z3">
    <w:name w:val="WW8Num6z3"/>
    <w:rsid w:val="00CE77D8"/>
  </w:style>
  <w:style w:type="character" w:customStyle="1" w:styleId="WW8Num6z4">
    <w:name w:val="WW8Num6z4"/>
    <w:rsid w:val="00CE77D8"/>
  </w:style>
  <w:style w:type="character" w:customStyle="1" w:styleId="WW8Num6z5">
    <w:name w:val="WW8Num6z5"/>
    <w:rsid w:val="00CE77D8"/>
  </w:style>
  <w:style w:type="character" w:customStyle="1" w:styleId="WW8Num6z6">
    <w:name w:val="WW8Num6z6"/>
    <w:rsid w:val="00CE77D8"/>
  </w:style>
  <w:style w:type="character" w:customStyle="1" w:styleId="WW8Num6z7">
    <w:name w:val="WW8Num6z7"/>
    <w:rsid w:val="00CE77D8"/>
  </w:style>
  <w:style w:type="character" w:customStyle="1" w:styleId="WW8Num6z8">
    <w:name w:val="WW8Num6z8"/>
    <w:rsid w:val="00CE77D8"/>
  </w:style>
  <w:style w:type="character" w:customStyle="1" w:styleId="WW8Num7z0">
    <w:name w:val="WW8Num7z0"/>
    <w:rsid w:val="00CE77D8"/>
    <w:rPr>
      <w:rFonts w:ascii="Symbol" w:hAnsi="Symbol" w:cs="Symbol"/>
      <w:sz w:val="18"/>
    </w:rPr>
  </w:style>
  <w:style w:type="character" w:customStyle="1" w:styleId="WW8Num7z1">
    <w:name w:val="WW8Num7z1"/>
    <w:rsid w:val="00CE77D8"/>
  </w:style>
  <w:style w:type="character" w:customStyle="1" w:styleId="WW8Num7z2">
    <w:name w:val="WW8Num7z2"/>
    <w:rsid w:val="00CE77D8"/>
  </w:style>
  <w:style w:type="character" w:customStyle="1" w:styleId="WW8Num7z3">
    <w:name w:val="WW8Num7z3"/>
    <w:rsid w:val="00CE77D8"/>
  </w:style>
  <w:style w:type="character" w:customStyle="1" w:styleId="WW8Num7z4">
    <w:name w:val="WW8Num7z4"/>
    <w:rsid w:val="00CE77D8"/>
  </w:style>
  <w:style w:type="character" w:customStyle="1" w:styleId="WW8Num7z5">
    <w:name w:val="WW8Num7z5"/>
    <w:rsid w:val="00CE77D8"/>
  </w:style>
  <w:style w:type="character" w:customStyle="1" w:styleId="WW8Num7z6">
    <w:name w:val="WW8Num7z6"/>
    <w:rsid w:val="00CE77D8"/>
  </w:style>
  <w:style w:type="character" w:customStyle="1" w:styleId="WW8Num7z7">
    <w:name w:val="WW8Num7z7"/>
    <w:rsid w:val="00CE77D8"/>
  </w:style>
  <w:style w:type="character" w:customStyle="1" w:styleId="WW8Num7z8">
    <w:name w:val="WW8Num7z8"/>
    <w:rsid w:val="00CE77D8"/>
  </w:style>
  <w:style w:type="character" w:customStyle="1" w:styleId="Domylnaczcionkaakapitu4">
    <w:name w:val="Domyślna czcionka akapitu4"/>
    <w:rsid w:val="00CE77D8"/>
  </w:style>
  <w:style w:type="character" w:customStyle="1" w:styleId="WW8Num8z0">
    <w:name w:val="WW8Num8z0"/>
    <w:rsid w:val="00CE77D8"/>
    <w:rPr>
      <w:rFonts w:ascii="Arial" w:hAnsi="Arial" w:cs="Arial"/>
    </w:rPr>
  </w:style>
  <w:style w:type="character" w:customStyle="1" w:styleId="WW8Num8z1">
    <w:name w:val="WW8Num8z1"/>
    <w:rsid w:val="00CE77D8"/>
    <w:rPr>
      <w:rFonts w:ascii="Symbol" w:eastAsia="Calibri" w:hAnsi="Symbol" w:cs="Symbol"/>
    </w:rPr>
  </w:style>
  <w:style w:type="character" w:customStyle="1" w:styleId="WW8Num8z2">
    <w:name w:val="WW8Num8z2"/>
    <w:rsid w:val="00CE77D8"/>
  </w:style>
  <w:style w:type="character" w:customStyle="1" w:styleId="WW8Num8z3">
    <w:name w:val="WW8Num8z3"/>
    <w:rsid w:val="00CE77D8"/>
  </w:style>
  <w:style w:type="character" w:customStyle="1" w:styleId="WW8Num8z4">
    <w:name w:val="WW8Num8z4"/>
    <w:rsid w:val="00CE77D8"/>
    <w:rPr>
      <w:rFonts w:ascii="Courier New" w:hAnsi="Courier New" w:cs="Courier New"/>
    </w:rPr>
  </w:style>
  <w:style w:type="character" w:customStyle="1" w:styleId="WW8Num8z5">
    <w:name w:val="WW8Num8z5"/>
    <w:rsid w:val="00CE77D8"/>
    <w:rPr>
      <w:rFonts w:ascii="Wingdings" w:hAnsi="Wingdings" w:cs="Wingdings"/>
    </w:rPr>
  </w:style>
  <w:style w:type="character" w:customStyle="1" w:styleId="WW8Num8z6">
    <w:name w:val="WW8Num8z6"/>
    <w:rsid w:val="00CE77D8"/>
    <w:rPr>
      <w:rFonts w:ascii="Symbol" w:hAnsi="Symbol" w:cs="Symbol"/>
    </w:rPr>
  </w:style>
  <w:style w:type="character" w:customStyle="1" w:styleId="WW8Num8z7">
    <w:name w:val="WW8Num8z7"/>
    <w:rsid w:val="00CE77D8"/>
  </w:style>
  <w:style w:type="character" w:customStyle="1" w:styleId="WW8Num8z8">
    <w:name w:val="WW8Num8z8"/>
    <w:rsid w:val="00CE77D8"/>
  </w:style>
  <w:style w:type="character" w:customStyle="1" w:styleId="WW8Num9z0">
    <w:name w:val="WW8Num9z0"/>
    <w:rsid w:val="00CE77D8"/>
    <w:rPr>
      <w:rFonts w:ascii="Arial" w:hAnsi="Arial" w:cs="Arial"/>
    </w:rPr>
  </w:style>
  <w:style w:type="character" w:customStyle="1" w:styleId="WW8Num9z1">
    <w:name w:val="WW8Num9z1"/>
    <w:rsid w:val="00CE77D8"/>
  </w:style>
  <w:style w:type="character" w:customStyle="1" w:styleId="WW8Num9z2">
    <w:name w:val="WW8Num9z2"/>
    <w:rsid w:val="00CE77D8"/>
  </w:style>
  <w:style w:type="character" w:customStyle="1" w:styleId="WW8Num9z3">
    <w:name w:val="WW8Num9z3"/>
    <w:rsid w:val="00CE77D8"/>
  </w:style>
  <w:style w:type="character" w:customStyle="1" w:styleId="WW8Num9z4">
    <w:name w:val="WW8Num9z4"/>
    <w:rsid w:val="00CE77D8"/>
  </w:style>
  <w:style w:type="character" w:customStyle="1" w:styleId="WW8Num9z5">
    <w:name w:val="WW8Num9z5"/>
    <w:rsid w:val="00CE77D8"/>
  </w:style>
  <w:style w:type="character" w:customStyle="1" w:styleId="WW8Num9z6">
    <w:name w:val="WW8Num9z6"/>
    <w:rsid w:val="00CE77D8"/>
  </w:style>
  <w:style w:type="character" w:customStyle="1" w:styleId="WW8Num9z7">
    <w:name w:val="WW8Num9z7"/>
    <w:rsid w:val="00CE77D8"/>
  </w:style>
  <w:style w:type="character" w:customStyle="1" w:styleId="WW8Num9z8">
    <w:name w:val="WW8Num9z8"/>
    <w:rsid w:val="00CE77D8"/>
  </w:style>
  <w:style w:type="character" w:customStyle="1" w:styleId="WW8Num10z0">
    <w:name w:val="WW8Num10z0"/>
    <w:rsid w:val="00CE77D8"/>
    <w:rPr>
      <w:rFonts w:cs="Times New Roman"/>
    </w:rPr>
  </w:style>
  <w:style w:type="character" w:customStyle="1" w:styleId="WW8Num10z1">
    <w:name w:val="WW8Num10z1"/>
    <w:rsid w:val="00CE77D8"/>
  </w:style>
  <w:style w:type="character" w:customStyle="1" w:styleId="WW8Num10z2">
    <w:name w:val="WW8Num10z2"/>
    <w:rsid w:val="00CE77D8"/>
  </w:style>
  <w:style w:type="character" w:customStyle="1" w:styleId="WW8Num10z3">
    <w:name w:val="WW8Num10z3"/>
    <w:rsid w:val="00CE77D8"/>
  </w:style>
  <w:style w:type="character" w:customStyle="1" w:styleId="WW8Num10z4">
    <w:name w:val="WW8Num10z4"/>
    <w:rsid w:val="00CE77D8"/>
  </w:style>
  <w:style w:type="character" w:customStyle="1" w:styleId="WW8Num10z5">
    <w:name w:val="WW8Num10z5"/>
    <w:rsid w:val="00CE77D8"/>
  </w:style>
  <w:style w:type="character" w:customStyle="1" w:styleId="WW8Num10z6">
    <w:name w:val="WW8Num10z6"/>
    <w:rsid w:val="00CE77D8"/>
  </w:style>
  <w:style w:type="character" w:customStyle="1" w:styleId="WW8Num10z7">
    <w:name w:val="WW8Num10z7"/>
    <w:rsid w:val="00CE77D8"/>
  </w:style>
  <w:style w:type="character" w:customStyle="1" w:styleId="WW8Num10z8">
    <w:name w:val="WW8Num10z8"/>
    <w:rsid w:val="00CE77D8"/>
  </w:style>
  <w:style w:type="character" w:customStyle="1" w:styleId="WW8Num11z0">
    <w:name w:val="WW8Num11z0"/>
    <w:rsid w:val="00CE77D8"/>
    <w:rPr>
      <w:rFonts w:cs="Times New Roman"/>
      <w:b w:val="0"/>
      <w:bCs/>
    </w:rPr>
  </w:style>
  <w:style w:type="character" w:customStyle="1" w:styleId="WW8Num11z1">
    <w:name w:val="WW8Num11z1"/>
    <w:rsid w:val="00CE77D8"/>
    <w:rPr>
      <w:rFonts w:eastAsia="Calibri" w:cs="Times New Roman"/>
    </w:rPr>
  </w:style>
  <w:style w:type="character" w:customStyle="1" w:styleId="WW8Num11z2">
    <w:name w:val="WW8Num11z2"/>
    <w:rsid w:val="00CE77D8"/>
  </w:style>
  <w:style w:type="character" w:customStyle="1" w:styleId="WW8Num11z3">
    <w:name w:val="WW8Num11z3"/>
    <w:rsid w:val="00CE77D8"/>
  </w:style>
  <w:style w:type="character" w:customStyle="1" w:styleId="WW8Num11z4">
    <w:name w:val="WW8Num11z4"/>
    <w:rsid w:val="00CE77D8"/>
  </w:style>
  <w:style w:type="character" w:customStyle="1" w:styleId="WW8Num11z5">
    <w:name w:val="WW8Num11z5"/>
    <w:rsid w:val="00CE77D8"/>
  </w:style>
  <w:style w:type="character" w:customStyle="1" w:styleId="WW8Num11z6">
    <w:name w:val="WW8Num11z6"/>
    <w:rsid w:val="00CE77D8"/>
  </w:style>
  <w:style w:type="character" w:customStyle="1" w:styleId="WW8Num11z7">
    <w:name w:val="WW8Num11z7"/>
    <w:rsid w:val="00CE77D8"/>
  </w:style>
  <w:style w:type="character" w:customStyle="1" w:styleId="WW8Num11z8">
    <w:name w:val="WW8Num11z8"/>
    <w:rsid w:val="00CE77D8"/>
  </w:style>
  <w:style w:type="character" w:customStyle="1" w:styleId="WW8Num12z0">
    <w:name w:val="WW8Num12z0"/>
    <w:rsid w:val="00CE77D8"/>
    <w:rPr>
      <w:rFonts w:cs="Times New Roman"/>
    </w:rPr>
  </w:style>
  <w:style w:type="character" w:customStyle="1" w:styleId="WW8Num12z1">
    <w:name w:val="WW8Num12z1"/>
    <w:rsid w:val="00CE77D8"/>
  </w:style>
  <w:style w:type="character" w:customStyle="1" w:styleId="WW8Num12z2">
    <w:name w:val="WW8Num12z2"/>
    <w:rsid w:val="00CE77D8"/>
  </w:style>
  <w:style w:type="character" w:customStyle="1" w:styleId="WW8Num12z3">
    <w:name w:val="WW8Num12z3"/>
    <w:rsid w:val="00CE77D8"/>
  </w:style>
  <w:style w:type="character" w:customStyle="1" w:styleId="WW8Num12z4">
    <w:name w:val="WW8Num12z4"/>
    <w:rsid w:val="00CE77D8"/>
  </w:style>
  <w:style w:type="character" w:customStyle="1" w:styleId="WW8Num12z5">
    <w:name w:val="WW8Num12z5"/>
    <w:rsid w:val="00CE77D8"/>
  </w:style>
  <w:style w:type="character" w:customStyle="1" w:styleId="WW8Num12z6">
    <w:name w:val="WW8Num12z6"/>
    <w:rsid w:val="00CE77D8"/>
  </w:style>
  <w:style w:type="character" w:customStyle="1" w:styleId="WW8Num12z7">
    <w:name w:val="WW8Num12z7"/>
    <w:rsid w:val="00CE77D8"/>
  </w:style>
  <w:style w:type="character" w:customStyle="1" w:styleId="WW8Num12z8">
    <w:name w:val="WW8Num12z8"/>
    <w:rsid w:val="00CE77D8"/>
  </w:style>
  <w:style w:type="character" w:customStyle="1" w:styleId="WW8Num13z0">
    <w:name w:val="WW8Num13z0"/>
    <w:rsid w:val="00CE77D8"/>
    <w:rPr>
      <w:rFonts w:ascii="Symbol" w:hAnsi="Symbol" w:cs="Symbol"/>
      <w:color w:val="00000A"/>
    </w:rPr>
  </w:style>
  <w:style w:type="character" w:customStyle="1" w:styleId="WW8Num13z1">
    <w:name w:val="WW8Num13z1"/>
    <w:rsid w:val="00CE77D8"/>
  </w:style>
  <w:style w:type="character" w:customStyle="1" w:styleId="WW8Num13z2">
    <w:name w:val="WW8Num13z2"/>
    <w:rsid w:val="00CE77D8"/>
  </w:style>
  <w:style w:type="character" w:customStyle="1" w:styleId="WW8Num13z3">
    <w:name w:val="WW8Num13z3"/>
    <w:rsid w:val="00CE77D8"/>
  </w:style>
  <w:style w:type="character" w:customStyle="1" w:styleId="WW8Num13z4">
    <w:name w:val="WW8Num13z4"/>
    <w:rsid w:val="00CE77D8"/>
  </w:style>
  <w:style w:type="character" w:customStyle="1" w:styleId="WW8Num13z5">
    <w:name w:val="WW8Num13z5"/>
    <w:rsid w:val="00CE77D8"/>
  </w:style>
  <w:style w:type="character" w:customStyle="1" w:styleId="WW8Num13z6">
    <w:name w:val="WW8Num13z6"/>
    <w:rsid w:val="00CE77D8"/>
  </w:style>
  <w:style w:type="character" w:customStyle="1" w:styleId="WW8Num13z7">
    <w:name w:val="WW8Num13z7"/>
    <w:rsid w:val="00CE77D8"/>
  </w:style>
  <w:style w:type="character" w:customStyle="1" w:styleId="WW8Num13z8">
    <w:name w:val="WW8Num13z8"/>
    <w:rsid w:val="00CE77D8"/>
  </w:style>
  <w:style w:type="character" w:customStyle="1" w:styleId="WW8Num14z0">
    <w:name w:val="WW8Num14z0"/>
    <w:rsid w:val="00CE77D8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sid w:val="00CE77D8"/>
  </w:style>
  <w:style w:type="character" w:customStyle="1" w:styleId="WW8Num14z2">
    <w:name w:val="WW8Num14z2"/>
    <w:rsid w:val="00CE77D8"/>
  </w:style>
  <w:style w:type="character" w:customStyle="1" w:styleId="WW8Num14z3">
    <w:name w:val="WW8Num14z3"/>
    <w:rsid w:val="00CE77D8"/>
  </w:style>
  <w:style w:type="character" w:customStyle="1" w:styleId="WW8Num14z4">
    <w:name w:val="WW8Num14z4"/>
    <w:rsid w:val="00CE77D8"/>
  </w:style>
  <w:style w:type="character" w:customStyle="1" w:styleId="WW8Num14z5">
    <w:name w:val="WW8Num14z5"/>
    <w:rsid w:val="00CE77D8"/>
  </w:style>
  <w:style w:type="character" w:customStyle="1" w:styleId="WW8Num14z6">
    <w:name w:val="WW8Num14z6"/>
    <w:rsid w:val="00CE77D8"/>
  </w:style>
  <w:style w:type="character" w:customStyle="1" w:styleId="WW8Num14z7">
    <w:name w:val="WW8Num14z7"/>
    <w:rsid w:val="00CE77D8"/>
  </w:style>
  <w:style w:type="character" w:customStyle="1" w:styleId="WW8Num14z8">
    <w:name w:val="WW8Num14z8"/>
    <w:rsid w:val="00CE77D8"/>
  </w:style>
  <w:style w:type="character" w:customStyle="1" w:styleId="WW8Num15z0">
    <w:name w:val="WW8Num15z0"/>
    <w:rsid w:val="00CE77D8"/>
  </w:style>
  <w:style w:type="character" w:customStyle="1" w:styleId="WW8Num15z1">
    <w:name w:val="WW8Num15z1"/>
    <w:rsid w:val="00CE77D8"/>
  </w:style>
  <w:style w:type="character" w:customStyle="1" w:styleId="WW8Num15z2">
    <w:name w:val="WW8Num15z2"/>
    <w:rsid w:val="00CE77D8"/>
  </w:style>
  <w:style w:type="character" w:customStyle="1" w:styleId="WW8Num15z3">
    <w:name w:val="WW8Num15z3"/>
    <w:rsid w:val="00CE77D8"/>
  </w:style>
  <w:style w:type="character" w:customStyle="1" w:styleId="WW8Num15z4">
    <w:name w:val="WW8Num15z4"/>
    <w:rsid w:val="00CE77D8"/>
  </w:style>
  <w:style w:type="character" w:customStyle="1" w:styleId="WW8Num15z5">
    <w:name w:val="WW8Num15z5"/>
    <w:rsid w:val="00CE77D8"/>
  </w:style>
  <w:style w:type="character" w:customStyle="1" w:styleId="WW8Num15z6">
    <w:name w:val="WW8Num15z6"/>
    <w:rsid w:val="00CE77D8"/>
  </w:style>
  <w:style w:type="character" w:customStyle="1" w:styleId="WW8Num15z7">
    <w:name w:val="WW8Num15z7"/>
    <w:rsid w:val="00CE77D8"/>
  </w:style>
  <w:style w:type="character" w:customStyle="1" w:styleId="WW8Num15z8">
    <w:name w:val="WW8Num15z8"/>
    <w:rsid w:val="00CE77D8"/>
  </w:style>
  <w:style w:type="character" w:customStyle="1" w:styleId="WW8Num16z0">
    <w:name w:val="WW8Num16z0"/>
    <w:rsid w:val="00CE77D8"/>
  </w:style>
  <w:style w:type="character" w:customStyle="1" w:styleId="WW8Num16z1">
    <w:name w:val="WW8Num16z1"/>
    <w:rsid w:val="00CE77D8"/>
  </w:style>
  <w:style w:type="character" w:customStyle="1" w:styleId="WW8Num16z2">
    <w:name w:val="WW8Num16z2"/>
    <w:rsid w:val="00CE77D8"/>
  </w:style>
  <w:style w:type="character" w:customStyle="1" w:styleId="WW8Num16z3">
    <w:name w:val="WW8Num16z3"/>
    <w:rsid w:val="00CE77D8"/>
  </w:style>
  <w:style w:type="character" w:customStyle="1" w:styleId="WW8Num16z4">
    <w:name w:val="WW8Num16z4"/>
    <w:rsid w:val="00CE77D8"/>
  </w:style>
  <w:style w:type="character" w:customStyle="1" w:styleId="WW8Num16z5">
    <w:name w:val="WW8Num16z5"/>
    <w:rsid w:val="00CE77D8"/>
  </w:style>
  <w:style w:type="character" w:customStyle="1" w:styleId="WW8Num16z6">
    <w:name w:val="WW8Num16z6"/>
    <w:rsid w:val="00CE77D8"/>
  </w:style>
  <w:style w:type="character" w:customStyle="1" w:styleId="WW8Num16z7">
    <w:name w:val="WW8Num16z7"/>
    <w:rsid w:val="00CE77D8"/>
  </w:style>
  <w:style w:type="character" w:customStyle="1" w:styleId="WW8Num16z8">
    <w:name w:val="WW8Num16z8"/>
    <w:rsid w:val="00CE77D8"/>
  </w:style>
  <w:style w:type="character" w:customStyle="1" w:styleId="UyteHipercze1">
    <w:name w:val="UżyteHiperłącze1"/>
    <w:rsid w:val="00CE77D8"/>
    <w:rPr>
      <w:rFonts w:cs="Times New Roman"/>
      <w:color w:val="800080"/>
      <w:u w:val="single"/>
    </w:rPr>
  </w:style>
  <w:style w:type="character" w:customStyle="1" w:styleId="Numerstrony1">
    <w:name w:val="Numer strony1"/>
    <w:rsid w:val="00CE77D8"/>
    <w:rPr>
      <w:rFonts w:cs="Times New Roman"/>
    </w:rPr>
  </w:style>
  <w:style w:type="character" w:customStyle="1" w:styleId="ZwrotgrzecznociowyZnak">
    <w:name w:val="Zwrot grzecznościowy Znak"/>
    <w:rsid w:val="00CE77D8"/>
    <w:rPr>
      <w:rFonts w:ascii="Times New Roman" w:hAnsi="Times New Roman" w:cs="Times New Roman"/>
      <w:sz w:val="20"/>
      <w:szCs w:val="20"/>
    </w:rPr>
  </w:style>
  <w:style w:type="character" w:customStyle="1" w:styleId="Uwydatnienie1">
    <w:name w:val="Uwydatnienie1"/>
    <w:rsid w:val="00CE77D8"/>
    <w:rPr>
      <w:rFonts w:cs="Times New Roman"/>
      <w:i/>
      <w:iCs/>
    </w:rPr>
  </w:style>
  <w:style w:type="character" w:customStyle="1" w:styleId="Odwoaniedokomentarza1">
    <w:name w:val="Odwołanie do komentarza1"/>
    <w:rsid w:val="00CE77D8"/>
    <w:rPr>
      <w:rFonts w:cs="Times New Roman"/>
      <w:sz w:val="16"/>
      <w:szCs w:val="16"/>
    </w:rPr>
  </w:style>
  <w:style w:type="character" w:customStyle="1" w:styleId="Odwoanieprzypisudolnego1">
    <w:name w:val="Odwołanie przypisu dolnego1"/>
    <w:rsid w:val="00CE77D8"/>
    <w:rPr>
      <w:rFonts w:cs="Times New Roman"/>
      <w:position w:val="1"/>
      <w:sz w:val="13"/>
    </w:rPr>
  </w:style>
  <w:style w:type="character" w:customStyle="1" w:styleId="Domylnaczcionkaakapitu2">
    <w:name w:val="Domyślna czcionka akapitu2"/>
    <w:rsid w:val="00CE77D8"/>
  </w:style>
  <w:style w:type="character" w:customStyle="1" w:styleId="Absatz-Standardschriftart">
    <w:name w:val="Absatz-Standardschriftart"/>
    <w:rsid w:val="00CE77D8"/>
  </w:style>
  <w:style w:type="character" w:customStyle="1" w:styleId="Domylnaczcionkaakapitu1">
    <w:name w:val="Domyślna czcionka akapitu1"/>
    <w:rsid w:val="00CE77D8"/>
  </w:style>
  <w:style w:type="character" w:customStyle="1" w:styleId="Symbolewypunktowania">
    <w:name w:val="Symbole wypunktowania"/>
    <w:rsid w:val="00CE77D8"/>
    <w:rPr>
      <w:rFonts w:ascii="StarSymbol" w:eastAsia="OpenSymbol" w:hAnsi="StarSymbol" w:cs="OpenSymbol"/>
      <w:sz w:val="18"/>
    </w:rPr>
  </w:style>
  <w:style w:type="character" w:customStyle="1" w:styleId="Odwoanieprzypisukocowego1">
    <w:name w:val="Odwołanie przypisu końcowego1"/>
    <w:rsid w:val="00CE77D8"/>
    <w:rPr>
      <w:rFonts w:cs="Times New Roman"/>
      <w:position w:val="1"/>
      <w:sz w:val="13"/>
    </w:rPr>
  </w:style>
  <w:style w:type="character" w:customStyle="1" w:styleId="MapadokumentuZnak">
    <w:name w:val="Mapa dokumentu Znak"/>
    <w:rsid w:val="00CE77D8"/>
    <w:rPr>
      <w:rFonts w:ascii="Tahoma" w:hAnsi="Tahoma" w:cs="Tahoma"/>
      <w:sz w:val="24"/>
      <w:szCs w:val="24"/>
    </w:rPr>
  </w:style>
  <w:style w:type="character" w:customStyle="1" w:styleId="Title3Znak">
    <w:name w:val="Title 3 Znak"/>
    <w:rsid w:val="00CE77D8"/>
    <w:rPr>
      <w:rFonts w:cs="Times New Roman"/>
      <w:sz w:val="24"/>
      <w:szCs w:val="24"/>
      <w:lang w:val="pl-PL" w:eastAsia="ar-SA" w:bidi="ar-SA"/>
    </w:rPr>
  </w:style>
  <w:style w:type="character" w:customStyle="1" w:styleId="h11">
    <w:name w:val="h11"/>
    <w:rsid w:val="00CE77D8"/>
    <w:rPr>
      <w:rFonts w:ascii="Verdana" w:hAnsi="Verdana" w:cs="Verdana"/>
      <w:b/>
      <w:sz w:val="14"/>
    </w:rPr>
  </w:style>
  <w:style w:type="character" w:customStyle="1" w:styleId="WW8Num43z3">
    <w:name w:val="WW8Num43z3"/>
    <w:rsid w:val="00CE77D8"/>
  </w:style>
  <w:style w:type="character" w:customStyle="1" w:styleId="ZwykytekstZnak1">
    <w:name w:val="Zwykły tekst Znak1"/>
    <w:rsid w:val="00CE77D8"/>
    <w:rPr>
      <w:rFonts w:ascii="Courier New" w:hAnsi="Courier New" w:cs="Courier New"/>
      <w:lang w:val="pl-PL" w:eastAsia="ar-SA" w:bidi="ar-SA"/>
    </w:rPr>
  </w:style>
  <w:style w:type="character" w:customStyle="1" w:styleId="apple-converted-space">
    <w:name w:val="apple-converted-space"/>
    <w:basedOn w:val="Domylnaczcionkaakapitu3"/>
    <w:rsid w:val="00CE77D8"/>
  </w:style>
  <w:style w:type="character" w:customStyle="1" w:styleId="s8">
    <w:name w:val="s8"/>
    <w:basedOn w:val="Domylnaczcionkaakapitu3"/>
    <w:rsid w:val="00CE77D8"/>
  </w:style>
  <w:style w:type="character" w:customStyle="1" w:styleId="FontStyle33">
    <w:name w:val="Font Style33"/>
    <w:rsid w:val="00CE77D8"/>
    <w:rPr>
      <w:rFonts w:ascii="Times New Roman" w:hAnsi="Times New Roman" w:cs="Times New Roman"/>
      <w:sz w:val="24"/>
      <w:szCs w:val="24"/>
    </w:rPr>
  </w:style>
  <w:style w:type="character" w:styleId="Odwoaniedelikatne">
    <w:name w:val="Subtle Reference"/>
    <w:qFormat/>
    <w:rsid w:val="00CE77D8"/>
    <w:rPr>
      <w:smallCaps/>
      <w:color w:val="5A5A5A"/>
    </w:rPr>
  </w:style>
  <w:style w:type="character" w:customStyle="1" w:styleId="ListLabel1">
    <w:name w:val="ListLabel 1"/>
    <w:rsid w:val="00CE77D8"/>
    <w:rPr>
      <w:rFonts w:cs="Times New Roman"/>
    </w:rPr>
  </w:style>
  <w:style w:type="character" w:customStyle="1" w:styleId="ListLabel2">
    <w:name w:val="ListLabel 2"/>
    <w:rsid w:val="00CE77D8"/>
    <w:rPr>
      <w:rFonts w:cs="Times New Roman"/>
      <w:b/>
    </w:rPr>
  </w:style>
  <w:style w:type="character" w:customStyle="1" w:styleId="ListLabel3">
    <w:name w:val="ListLabel 3"/>
    <w:rsid w:val="00CE77D8"/>
    <w:rPr>
      <w:rFonts w:eastAsia="Times New Roman" w:cs="Calibri"/>
    </w:rPr>
  </w:style>
  <w:style w:type="character" w:customStyle="1" w:styleId="ListLabel4">
    <w:name w:val="ListLabel 4"/>
    <w:rsid w:val="00CE77D8"/>
    <w:rPr>
      <w:b w:val="0"/>
    </w:rPr>
  </w:style>
  <w:style w:type="character" w:customStyle="1" w:styleId="ListLabel5">
    <w:name w:val="ListLabel 5"/>
    <w:rsid w:val="00CE77D8"/>
    <w:rPr>
      <w:rFonts w:eastAsia="Times New Roman" w:cs="Times New Roman"/>
    </w:rPr>
  </w:style>
  <w:style w:type="character" w:customStyle="1" w:styleId="ListLabel6">
    <w:name w:val="ListLabel 6"/>
    <w:rsid w:val="00CE77D8"/>
    <w:rPr>
      <w:rFonts w:cs="Times New Roman"/>
      <w:sz w:val="20"/>
      <w:szCs w:val="20"/>
    </w:rPr>
  </w:style>
  <w:style w:type="character" w:customStyle="1" w:styleId="ListLabel7">
    <w:name w:val="ListLabel 7"/>
    <w:rsid w:val="00CE77D8"/>
    <w:rPr>
      <w:rFonts w:cs="Times New Roman"/>
      <w:b w:val="0"/>
      <w:i w:val="0"/>
      <w:sz w:val="20"/>
      <w:szCs w:val="20"/>
      <w:u w:val="none"/>
    </w:rPr>
  </w:style>
  <w:style w:type="character" w:customStyle="1" w:styleId="ListLabel8">
    <w:name w:val="ListLabel 8"/>
    <w:rsid w:val="00CE77D8"/>
    <w:rPr>
      <w:rFonts w:eastAsia="Times New Roman" w:cs="Times New Roman"/>
      <w:sz w:val="22"/>
      <w:szCs w:val="22"/>
    </w:rPr>
  </w:style>
  <w:style w:type="character" w:customStyle="1" w:styleId="ListLabel9">
    <w:name w:val="ListLabel 9"/>
    <w:rsid w:val="00CE77D8"/>
    <w:rPr>
      <w:rFonts w:cs="Times New Roman"/>
      <w:b w:val="0"/>
    </w:rPr>
  </w:style>
  <w:style w:type="character" w:customStyle="1" w:styleId="ListLabel10">
    <w:name w:val="ListLabel 10"/>
    <w:rsid w:val="00CE77D8"/>
    <w:rPr>
      <w:b w:val="0"/>
      <w:i w:val="0"/>
    </w:rPr>
  </w:style>
  <w:style w:type="character" w:customStyle="1" w:styleId="ListLabel11">
    <w:name w:val="ListLabel 11"/>
    <w:rsid w:val="00CE77D8"/>
    <w:rPr>
      <w:rFonts w:eastAsia="Calibri" w:cs="Calibri"/>
    </w:rPr>
  </w:style>
  <w:style w:type="character" w:customStyle="1" w:styleId="ListLabel12">
    <w:name w:val="ListLabel 12"/>
    <w:rsid w:val="00CE77D8"/>
    <w:rPr>
      <w:rFonts w:cs="Times New Roman"/>
      <w:color w:val="000000"/>
      <w:sz w:val="24"/>
      <w:szCs w:val="24"/>
    </w:rPr>
  </w:style>
  <w:style w:type="character" w:customStyle="1" w:styleId="ListLabel13">
    <w:name w:val="ListLabel 13"/>
    <w:rsid w:val="00CE77D8"/>
    <w:rPr>
      <w:b w:val="0"/>
      <w:color w:val="00000A"/>
    </w:rPr>
  </w:style>
  <w:style w:type="character" w:customStyle="1" w:styleId="ListLabel14">
    <w:name w:val="ListLabel 14"/>
    <w:rsid w:val="00CE77D8"/>
    <w:rPr>
      <w:rFonts w:eastAsia="Calibri" w:cs="Times New Roman"/>
    </w:rPr>
  </w:style>
  <w:style w:type="character" w:customStyle="1" w:styleId="ListLabel15">
    <w:name w:val="ListLabel 15"/>
    <w:rsid w:val="00CE77D8"/>
    <w:rPr>
      <w:rFonts w:cs="Verdana"/>
      <w:b w:val="0"/>
      <w:color w:val="000000"/>
      <w:sz w:val="20"/>
    </w:rPr>
  </w:style>
  <w:style w:type="character" w:customStyle="1" w:styleId="ListLabel16">
    <w:name w:val="ListLabel 16"/>
    <w:rsid w:val="00CE77D8"/>
    <w:rPr>
      <w:rFonts w:cs="Calibri"/>
      <w:b/>
      <w:sz w:val="20"/>
      <w:szCs w:val="20"/>
    </w:rPr>
  </w:style>
  <w:style w:type="character" w:customStyle="1" w:styleId="Znakinumeracji">
    <w:name w:val="Znaki numeracji"/>
    <w:rsid w:val="00CE77D8"/>
  </w:style>
  <w:style w:type="character" w:customStyle="1" w:styleId="WWCharLFO1LVL1">
    <w:name w:val="WW_CharLFO1LVL1"/>
    <w:rsid w:val="00CE77D8"/>
    <w:rPr>
      <w:rFonts w:cs="Times New Roman"/>
    </w:rPr>
  </w:style>
  <w:style w:type="character" w:customStyle="1" w:styleId="WWCharLFO1LVL2">
    <w:name w:val="WW_CharLFO1LVL2"/>
    <w:rsid w:val="00CE77D8"/>
    <w:rPr>
      <w:rFonts w:cs="Times New Roman"/>
      <w:b/>
    </w:rPr>
  </w:style>
  <w:style w:type="character" w:customStyle="1" w:styleId="WWCharLFO6LVL1">
    <w:name w:val="WW_CharLFO6LVL1"/>
    <w:rsid w:val="00CE77D8"/>
    <w:rPr>
      <w:rFonts w:cs="Times New Roman"/>
    </w:rPr>
  </w:style>
  <w:style w:type="character" w:customStyle="1" w:styleId="WWCharLFO6LVL2">
    <w:name w:val="WW_CharLFO6LVL2"/>
    <w:rsid w:val="00CE77D8"/>
    <w:rPr>
      <w:rFonts w:cs="Times New Roman"/>
    </w:rPr>
  </w:style>
  <w:style w:type="character" w:customStyle="1" w:styleId="WWCharLFO6LVL3">
    <w:name w:val="WW_CharLFO6LVL3"/>
    <w:rsid w:val="00CE77D8"/>
    <w:rPr>
      <w:rFonts w:cs="Times New Roman"/>
    </w:rPr>
  </w:style>
  <w:style w:type="character" w:customStyle="1" w:styleId="WWCharLFO6LVL4">
    <w:name w:val="WW_CharLFO6LVL4"/>
    <w:rsid w:val="00CE77D8"/>
    <w:rPr>
      <w:rFonts w:cs="Times New Roman"/>
    </w:rPr>
  </w:style>
  <w:style w:type="character" w:customStyle="1" w:styleId="WWCharLFO6LVL5">
    <w:name w:val="WW_CharLFO6LVL5"/>
    <w:rsid w:val="00CE77D8"/>
    <w:rPr>
      <w:rFonts w:cs="Times New Roman"/>
    </w:rPr>
  </w:style>
  <w:style w:type="character" w:customStyle="1" w:styleId="WWCharLFO6LVL6">
    <w:name w:val="WW_CharLFO6LVL6"/>
    <w:rsid w:val="00CE77D8"/>
    <w:rPr>
      <w:rFonts w:cs="Times New Roman"/>
    </w:rPr>
  </w:style>
  <w:style w:type="character" w:customStyle="1" w:styleId="WWCharLFO6LVL7">
    <w:name w:val="WW_CharLFO6LVL7"/>
    <w:rsid w:val="00CE77D8"/>
    <w:rPr>
      <w:rFonts w:cs="Times New Roman"/>
    </w:rPr>
  </w:style>
  <w:style w:type="character" w:customStyle="1" w:styleId="WWCharLFO6LVL8">
    <w:name w:val="WW_CharLFO6LVL8"/>
    <w:rsid w:val="00CE77D8"/>
    <w:rPr>
      <w:rFonts w:cs="Times New Roman"/>
    </w:rPr>
  </w:style>
  <w:style w:type="character" w:customStyle="1" w:styleId="WWCharLFO6LVL9">
    <w:name w:val="WW_CharLFO6LVL9"/>
    <w:rsid w:val="00CE77D8"/>
    <w:rPr>
      <w:rFonts w:cs="Times New Roman"/>
    </w:rPr>
  </w:style>
  <w:style w:type="character" w:customStyle="1" w:styleId="WWCharLFO7LVL1">
    <w:name w:val="WW_CharLFO7LVL1"/>
    <w:rsid w:val="00CE77D8"/>
    <w:rPr>
      <w:rFonts w:cs="Times New Roman"/>
      <w:b/>
    </w:rPr>
  </w:style>
  <w:style w:type="character" w:customStyle="1" w:styleId="WWCharLFO7LVL2">
    <w:name w:val="WW_CharLFO7LVL2"/>
    <w:rsid w:val="00CE77D8"/>
    <w:rPr>
      <w:rFonts w:cs="Times New Roman"/>
      <w:b/>
    </w:rPr>
  </w:style>
  <w:style w:type="character" w:customStyle="1" w:styleId="WWCharLFO7LVL3">
    <w:name w:val="WW_CharLFO7LVL3"/>
    <w:rsid w:val="00CE77D8"/>
    <w:rPr>
      <w:rFonts w:cs="Times New Roman"/>
      <w:b/>
    </w:rPr>
  </w:style>
  <w:style w:type="character" w:customStyle="1" w:styleId="WWCharLFO7LVL4">
    <w:name w:val="WW_CharLFO7LVL4"/>
    <w:rsid w:val="00CE77D8"/>
    <w:rPr>
      <w:rFonts w:cs="Times New Roman"/>
      <w:b/>
    </w:rPr>
  </w:style>
  <w:style w:type="character" w:customStyle="1" w:styleId="WWCharLFO7LVL5">
    <w:name w:val="WW_CharLFO7LVL5"/>
    <w:rsid w:val="00CE77D8"/>
    <w:rPr>
      <w:rFonts w:cs="Times New Roman"/>
      <w:b/>
    </w:rPr>
  </w:style>
  <w:style w:type="character" w:customStyle="1" w:styleId="WWCharLFO7LVL6">
    <w:name w:val="WW_CharLFO7LVL6"/>
    <w:rsid w:val="00CE77D8"/>
    <w:rPr>
      <w:rFonts w:cs="Times New Roman"/>
      <w:b/>
    </w:rPr>
  </w:style>
  <w:style w:type="character" w:customStyle="1" w:styleId="WWCharLFO7LVL7">
    <w:name w:val="WW_CharLFO7LVL7"/>
    <w:rsid w:val="00CE77D8"/>
    <w:rPr>
      <w:rFonts w:cs="Times New Roman"/>
      <w:b/>
    </w:rPr>
  </w:style>
  <w:style w:type="character" w:customStyle="1" w:styleId="WWCharLFO7LVL8">
    <w:name w:val="WW_CharLFO7LVL8"/>
    <w:rsid w:val="00CE77D8"/>
    <w:rPr>
      <w:rFonts w:cs="Times New Roman"/>
      <w:b/>
    </w:rPr>
  </w:style>
  <w:style w:type="character" w:customStyle="1" w:styleId="WWCharLFO7LVL9">
    <w:name w:val="WW_CharLFO7LVL9"/>
    <w:rsid w:val="00CE77D8"/>
    <w:rPr>
      <w:rFonts w:cs="Times New Roman"/>
      <w:b/>
    </w:rPr>
  </w:style>
  <w:style w:type="character" w:customStyle="1" w:styleId="WWCharLFO8LVL1">
    <w:name w:val="WW_CharLFO8LVL1"/>
    <w:rsid w:val="00CE77D8"/>
    <w:rPr>
      <w:rFonts w:cs="Times New Roman"/>
    </w:rPr>
  </w:style>
  <w:style w:type="character" w:customStyle="1" w:styleId="WWCharLFO8LVL2">
    <w:name w:val="WW_CharLFO8LVL2"/>
    <w:rsid w:val="00CE77D8"/>
    <w:rPr>
      <w:rFonts w:cs="Times New Roman"/>
    </w:rPr>
  </w:style>
  <w:style w:type="character" w:customStyle="1" w:styleId="WWCharLFO8LVL3">
    <w:name w:val="WW_CharLFO8LVL3"/>
    <w:rsid w:val="00CE77D8"/>
    <w:rPr>
      <w:rFonts w:cs="Times New Roman"/>
    </w:rPr>
  </w:style>
  <w:style w:type="character" w:customStyle="1" w:styleId="WWCharLFO8LVL4">
    <w:name w:val="WW_CharLFO8LVL4"/>
    <w:rsid w:val="00CE77D8"/>
    <w:rPr>
      <w:rFonts w:cs="Times New Roman"/>
    </w:rPr>
  </w:style>
  <w:style w:type="character" w:customStyle="1" w:styleId="WWCharLFO8LVL5">
    <w:name w:val="WW_CharLFO8LVL5"/>
    <w:rsid w:val="00CE77D8"/>
    <w:rPr>
      <w:rFonts w:cs="Times New Roman"/>
    </w:rPr>
  </w:style>
  <w:style w:type="character" w:customStyle="1" w:styleId="WWCharLFO8LVL6">
    <w:name w:val="WW_CharLFO8LVL6"/>
    <w:rsid w:val="00CE77D8"/>
    <w:rPr>
      <w:rFonts w:cs="Times New Roman"/>
    </w:rPr>
  </w:style>
  <w:style w:type="character" w:customStyle="1" w:styleId="WWCharLFO8LVL7">
    <w:name w:val="WW_CharLFO8LVL7"/>
    <w:rsid w:val="00CE77D8"/>
    <w:rPr>
      <w:rFonts w:cs="Times New Roman"/>
    </w:rPr>
  </w:style>
  <w:style w:type="character" w:customStyle="1" w:styleId="WWCharLFO8LVL8">
    <w:name w:val="WW_CharLFO8LVL8"/>
    <w:rsid w:val="00CE77D8"/>
    <w:rPr>
      <w:rFonts w:cs="Times New Roman"/>
    </w:rPr>
  </w:style>
  <w:style w:type="character" w:customStyle="1" w:styleId="WWCharLFO8LVL9">
    <w:name w:val="WW_CharLFO8LVL9"/>
    <w:rsid w:val="00CE77D8"/>
    <w:rPr>
      <w:rFonts w:cs="Times New Roman"/>
    </w:rPr>
  </w:style>
  <w:style w:type="character" w:customStyle="1" w:styleId="WWCharLFO9LVL1">
    <w:name w:val="WW_CharLFO9LVL1"/>
    <w:rsid w:val="00CE77D8"/>
    <w:rPr>
      <w:rFonts w:cs="Times New Roman"/>
    </w:rPr>
  </w:style>
  <w:style w:type="character" w:customStyle="1" w:styleId="WWCharLFO16LVL2">
    <w:name w:val="WW_CharLFO16LVL2"/>
    <w:rsid w:val="00CE77D8"/>
    <w:rPr>
      <w:rFonts w:eastAsia="Times New Roman" w:cs="Calibri"/>
    </w:rPr>
  </w:style>
  <w:style w:type="character" w:customStyle="1" w:styleId="WWCharLFO20LVL2">
    <w:name w:val="WW_CharLFO20LVL2"/>
    <w:rsid w:val="00CE77D8"/>
    <w:rPr>
      <w:b w:val="0"/>
    </w:rPr>
  </w:style>
  <w:style w:type="character" w:customStyle="1" w:styleId="WWCharLFO22LVL1">
    <w:name w:val="WW_CharLFO22LVL1"/>
    <w:rsid w:val="00CE77D8"/>
    <w:rPr>
      <w:rFonts w:eastAsia="Times New Roman" w:cs="Times New Roman"/>
    </w:rPr>
  </w:style>
  <w:style w:type="character" w:customStyle="1" w:styleId="WWCharLFO28LVL1">
    <w:name w:val="WW_CharLFO28LVL1"/>
    <w:rsid w:val="00CE77D8"/>
    <w:rPr>
      <w:b w:val="0"/>
    </w:rPr>
  </w:style>
  <w:style w:type="character" w:customStyle="1" w:styleId="WWCharLFO29LVL1">
    <w:name w:val="WW_CharLFO29LVL1"/>
    <w:rsid w:val="00CE77D8"/>
    <w:rPr>
      <w:b w:val="0"/>
    </w:rPr>
  </w:style>
  <w:style w:type="character" w:customStyle="1" w:styleId="WWCharLFO36LVL1">
    <w:name w:val="WW_CharLFO36LVL1"/>
    <w:rsid w:val="00CE77D8"/>
    <w:rPr>
      <w:rFonts w:cs="Times New Roman"/>
      <w:sz w:val="20"/>
      <w:szCs w:val="20"/>
    </w:rPr>
  </w:style>
  <w:style w:type="character" w:customStyle="1" w:styleId="WWCharLFO42LVL1">
    <w:name w:val="WW_CharLFO42LVL1"/>
    <w:rsid w:val="00CE77D8"/>
    <w:rPr>
      <w:rFonts w:cs="Times New Roman"/>
      <w:b w:val="0"/>
      <w:i w:val="0"/>
      <w:sz w:val="20"/>
      <w:szCs w:val="20"/>
      <w:u w:val="none"/>
    </w:rPr>
  </w:style>
  <w:style w:type="character" w:customStyle="1" w:styleId="WWCharLFO42LVL2">
    <w:name w:val="WW_CharLFO42LVL2"/>
    <w:rsid w:val="00CE77D8"/>
    <w:rPr>
      <w:rFonts w:cs="Times New Roman"/>
    </w:rPr>
  </w:style>
  <w:style w:type="character" w:customStyle="1" w:styleId="WWCharLFO42LVL3">
    <w:name w:val="WW_CharLFO42LVL3"/>
    <w:rsid w:val="00CE77D8"/>
    <w:rPr>
      <w:rFonts w:cs="Times New Roman"/>
    </w:rPr>
  </w:style>
  <w:style w:type="character" w:customStyle="1" w:styleId="WWCharLFO42LVL4">
    <w:name w:val="WW_CharLFO42LVL4"/>
    <w:rsid w:val="00CE77D8"/>
    <w:rPr>
      <w:rFonts w:cs="Times New Roman"/>
    </w:rPr>
  </w:style>
  <w:style w:type="character" w:customStyle="1" w:styleId="WWCharLFO42LVL5">
    <w:name w:val="WW_CharLFO42LVL5"/>
    <w:rsid w:val="00CE77D8"/>
    <w:rPr>
      <w:rFonts w:cs="Times New Roman"/>
    </w:rPr>
  </w:style>
  <w:style w:type="character" w:customStyle="1" w:styleId="WWCharLFO42LVL6">
    <w:name w:val="WW_CharLFO42LVL6"/>
    <w:rsid w:val="00CE77D8"/>
    <w:rPr>
      <w:rFonts w:cs="Times New Roman"/>
    </w:rPr>
  </w:style>
  <w:style w:type="character" w:customStyle="1" w:styleId="WWCharLFO42LVL7">
    <w:name w:val="WW_CharLFO42LVL7"/>
    <w:rsid w:val="00CE77D8"/>
    <w:rPr>
      <w:rFonts w:cs="Times New Roman"/>
    </w:rPr>
  </w:style>
  <w:style w:type="character" w:customStyle="1" w:styleId="WWCharLFO42LVL8">
    <w:name w:val="WW_CharLFO42LVL8"/>
    <w:rsid w:val="00CE77D8"/>
    <w:rPr>
      <w:rFonts w:cs="Times New Roman"/>
    </w:rPr>
  </w:style>
  <w:style w:type="character" w:customStyle="1" w:styleId="WWCharLFO42LVL9">
    <w:name w:val="WW_CharLFO42LVL9"/>
    <w:rsid w:val="00CE77D8"/>
    <w:rPr>
      <w:rFonts w:cs="Times New Roman"/>
    </w:rPr>
  </w:style>
  <w:style w:type="character" w:customStyle="1" w:styleId="WWCharLFO43LVL1">
    <w:name w:val="WW_CharLFO43LVL1"/>
    <w:rsid w:val="00CE77D8"/>
    <w:rPr>
      <w:rFonts w:cs="Times New Roman"/>
    </w:rPr>
  </w:style>
  <w:style w:type="character" w:customStyle="1" w:styleId="WWCharLFO43LVL2">
    <w:name w:val="WW_CharLFO43LVL2"/>
    <w:rsid w:val="00CE77D8"/>
    <w:rPr>
      <w:rFonts w:cs="Times New Roman"/>
    </w:rPr>
  </w:style>
  <w:style w:type="character" w:customStyle="1" w:styleId="WWCharLFO43LVL3">
    <w:name w:val="WW_CharLFO43LVL3"/>
    <w:rsid w:val="00CE77D8"/>
    <w:rPr>
      <w:rFonts w:cs="Times New Roman"/>
    </w:rPr>
  </w:style>
  <w:style w:type="character" w:customStyle="1" w:styleId="WWCharLFO43LVL4">
    <w:name w:val="WW_CharLFO43LVL4"/>
    <w:rsid w:val="00CE77D8"/>
    <w:rPr>
      <w:rFonts w:cs="Times New Roman"/>
    </w:rPr>
  </w:style>
  <w:style w:type="character" w:customStyle="1" w:styleId="WWCharLFO43LVL5">
    <w:name w:val="WW_CharLFO43LVL5"/>
    <w:rsid w:val="00CE77D8"/>
    <w:rPr>
      <w:rFonts w:cs="Times New Roman"/>
    </w:rPr>
  </w:style>
  <w:style w:type="character" w:customStyle="1" w:styleId="WWCharLFO43LVL6">
    <w:name w:val="WW_CharLFO43LVL6"/>
    <w:rsid w:val="00CE77D8"/>
    <w:rPr>
      <w:rFonts w:cs="Times New Roman"/>
    </w:rPr>
  </w:style>
  <w:style w:type="character" w:customStyle="1" w:styleId="WWCharLFO43LVL7">
    <w:name w:val="WW_CharLFO43LVL7"/>
    <w:rsid w:val="00CE77D8"/>
    <w:rPr>
      <w:rFonts w:cs="Times New Roman"/>
    </w:rPr>
  </w:style>
  <w:style w:type="character" w:customStyle="1" w:styleId="WWCharLFO43LVL8">
    <w:name w:val="WW_CharLFO43LVL8"/>
    <w:rsid w:val="00CE77D8"/>
    <w:rPr>
      <w:rFonts w:cs="Times New Roman"/>
    </w:rPr>
  </w:style>
  <w:style w:type="character" w:customStyle="1" w:styleId="WWCharLFO43LVL9">
    <w:name w:val="WW_CharLFO43LVL9"/>
    <w:rsid w:val="00CE77D8"/>
    <w:rPr>
      <w:rFonts w:cs="Times New Roman"/>
    </w:rPr>
  </w:style>
  <w:style w:type="character" w:customStyle="1" w:styleId="WWCharLFO44LVL1">
    <w:name w:val="WW_CharLFO44LVL1"/>
    <w:rsid w:val="00CE77D8"/>
    <w:rPr>
      <w:rFonts w:eastAsia="Times New Roman" w:cs="Times New Roman"/>
      <w:sz w:val="22"/>
      <w:szCs w:val="22"/>
    </w:rPr>
  </w:style>
  <w:style w:type="character" w:customStyle="1" w:styleId="WWCharLFO45LVL1">
    <w:name w:val="WW_CharLFO45LVL1"/>
    <w:rsid w:val="00CE77D8"/>
    <w:rPr>
      <w:rFonts w:cs="Times New Roman"/>
    </w:rPr>
  </w:style>
  <w:style w:type="character" w:customStyle="1" w:styleId="WWCharLFO45LVL2">
    <w:name w:val="WW_CharLFO45LVL2"/>
    <w:rsid w:val="00CE77D8"/>
    <w:rPr>
      <w:rFonts w:cs="Times New Roman"/>
    </w:rPr>
  </w:style>
  <w:style w:type="character" w:customStyle="1" w:styleId="WWCharLFO45LVL3">
    <w:name w:val="WW_CharLFO45LVL3"/>
    <w:rsid w:val="00CE77D8"/>
    <w:rPr>
      <w:rFonts w:cs="Times New Roman"/>
    </w:rPr>
  </w:style>
  <w:style w:type="character" w:customStyle="1" w:styleId="WWCharLFO45LVL4">
    <w:name w:val="WW_CharLFO45LVL4"/>
    <w:rsid w:val="00CE77D8"/>
    <w:rPr>
      <w:rFonts w:cs="Times New Roman"/>
    </w:rPr>
  </w:style>
  <w:style w:type="character" w:customStyle="1" w:styleId="WWCharLFO45LVL5">
    <w:name w:val="WW_CharLFO45LVL5"/>
    <w:rsid w:val="00CE77D8"/>
    <w:rPr>
      <w:rFonts w:cs="Times New Roman"/>
    </w:rPr>
  </w:style>
  <w:style w:type="character" w:customStyle="1" w:styleId="WWCharLFO45LVL6">
    <w:name w:val="WW_CharLFO45LVL6"/>
    <w:rsid w:val="00CE77D8"/>
    <w:rPr>
      <w:rFonts w:cs="Times New Roman"/>
    </w:rPr>
  </w:style>
  <w:style w:type="character" w:customStyle="1" w:styleId="WWCharLFO45LVL7">
    <w:name w:val="WW_CharLFO45LVL7"/>
    <w:rsid w:val="00CE77D8"/>
    <w:rPr>
      <w:rFonts w:cs="Times New Roman"/>
    </w:rPr>
  </w:style>
  <w:style w:type="character" w:customStyle="1" w:styleId="WWCharLFO45LVL8">
    <w:name w:val="WW_CharLFO45LVL8"/>
    <w:rsid w:val="00CE77D8"/>
    <w:rPr>
      <w:rFonts w:cs="Times New Roman"/>
    </w:rPr>
  </w:style>
  <w:style w:type="character" w:customStyle="1" w:styleId="WWCharLFO45LVL9">
    <w:name w:val="WW_CharLFO45LVL9"/>
    <w:rsid w:val="00CE77D8"/>
    <w:rPr>
      <w:rFonts w:cs="Times New Roman"/>
    </w:rPr>
  </w:style>
  <w:style w:type="character" w:customStyle="1" w:styleId="WWCharLFO46LVL1">
    <w:name w:val="WW_CharLFO46LVL1"/>
    <w:rsid w:val="00CE77D8"/>
    <w:rPr>
      <w:rFonts w:cs="Times New Roman"/>
    </w:rPr>
  </w:style>
  <w:style w:type="character" w:customStyle="1" w:styleId="WWCharLFO46LVL2">
    <w:name w:val="WW_CharLFO46LVL2"/>
    <w:rsid w:val="00CE77D8"/>
    <w:rPr>
      <w:rFonts w:cs="Times New Roman"/>
    </w:rPr>
  </w:style>
  <w:style w:type="character" w:customStyle="1" w:styleId="WWCharLFO46LVL3">
    <w:name w:val="WW_CharLFO46LVL3"/>
    <w:rsid w:val="00CE77D8"/>
    <w:rPr>
      <w:rFonts w:cs="Times New Roman"/>
    </w:rPr>
  </w:style>
  <w:style w:type="character" w:customStyle="1" w:styleId="WWCharLFO46LVL4">
    <w:name w:val="WW_CharLFO46LVL4"/>
    <w:rsid w:val="00CE77D8"/>
    <w:rPr>
      <w:rFonts w:cs="Times New Roman"/>
    </w:rPr>
  </w:style>
  <w:style w:type="character" w:customStyle="1" w:styleId="WWCharLFO46LVL5">
    <w:name w:val="WW_CharLFO46LVL5"/>
    <w:rsid w:val="00CE77D8"/>
    <w:rPr>
      <w:rFonts w:cs="Times New Roman"/>
    </w:rPr>
  </w:style>
  <w:style w:type="character" w:customStyle="1" w:styleId="WWCharLFO46LVL6">
    <w:name w:val="WW_CharLFO46LVL6"/>
    <w:rsid w:val="00CE77D8"/>
    <w:rPr>
      <w:rFonts w:cs="Times New Roman"/>
    </w:rPr>
  </w:style>
  <w:style w:type="character" w:customStyle="1" w:styleId="WWCharLFO46LVL7">
    <w:name w:val="WW_CharLFO46LVL7"/>
    <w:rsid w:val="00CE77D8"/>
    <w:rPr>
      <w:rFonts w:cs="Times New Roman"/>
    </w:rPr>
  </w:style>
  <w:style w:type="character" w:customStyle="1" w:styleId="WWCharLFO46LVL8">
    <w:name w:val="WW_CharLFO46LVL8"/>
    <w:rsid w:val="00CE77D8"/>
    <w:rPr>
      <w:rFonts w:cs="Times New Roman"/>
    </w:rPr>
  </w:style>
  <w:style w:type="character" w:customStyle="1" w:styleId="WWCharLFO46LVL9">
    <w:name w:val="WW_CharLFO46LVL9"/>
    <w:rsid w:val="00CE77D8"/>
    <w:rPr>
      <w:rFonts w:cs="Times New Roman"/>
    </w:rPr>
  </w:style>
  <w:style w:type="character" w:customStyle="1" w:styleId="WWCharLFO47LVL1">
    <w:name w:val="WW_CharLFO47LVL1"/>
    <w:rsid w:val="00CE77D8"/>
    <w:rPr>
      <w:rFonts w:cs="Times New Roman"/>
    </w:rPr>
  </w:style>
  <w:style w:type="character" w:customStyle="1" w:styleId="WWCharLFO47LVL2">
    <w:name w:val="WW_CharLFO47LVL2"/>
    <w:rsid w:val="00CE77D8"/>
    <w:rPr>
      <w:rFonts w:cs="Times New Roman"/>
    </w:rPr>
  </w:style>
  <w:style w:type="character" w:customStyle="1" w:styleId="WWCharLFO47LVL3">
    <w:name w:val="WW_CharLFO47LVL3"/>
    <w:rsid w:val="00CE77D8"/>
    <w:rPr>
      <w:rFonts w:cs="Times New Roman"/>
    </w:rPr>
  </w:style>
  <w:style w:type="character" w:customStyle="1" w:styleId="WWCharLFO47LVL4">
    <w:name w:val="WW_CharLFO47LVL4"/>
    <w:rsid w:val="00CE77D8"/>
    <w:rPr>
      <w:rFonts w:cs="Times New Roman"/>
    </w:rPr>
  </w:style>
  <w:style w:type="character" w:customStyle="1" w:styleId="WWCharLFO47LVL5">
    <w:name w:val="WW_CharLFO47LVL5"/>
    <w:rsid w:val="00CE77D8"/>
    <w:rPr>
      <w:rFonts w:cs="Times New Roman"/>
    </w:rPr>
  </w:style>
  <w:style w:type="character" w:customStyle="1" w:styleId="WWCharLFO47LVL6">
    <w:name w:val="WW_CharLFO47LVL6"/>
    <w:rsid w:val="00CE77D8"/>
    <w:rPr>
      <w:rFonts w:cs="Times New Roman"/>
    </w:rPr>
  </w:style>
  <w:style w:type="character" w:customStyle="1" w:styleId="WWCharLFO47LVL7">
    <w:name w:val="WW_CharLFO47LVL7"/>
    <w:rsid w:val="00CE77D8"/>
    <w:rPr>
      <w:rFonts w:cs="Times New Roman"/>
    </w:rPr>
  </w:style>
  <w:style w:type="character" w:customStyle="1" w:styleId="WWCharLFO47LVL8">
    <w:name w:val="WW_CharLFO47LVL8"/>
    <w:rsid w:val="00CE77D8"/>
    <w:rPr>
      <w:rFonts w:cs="Times New Roman"/>
    </w:rPr>
  </w:style>
  <w:style w:type="character" w:customStyle="1" w:styleId="WWCharLFO47LVL9">
    <w:name w:val="WW_CharLFO47LVL9"/>
    <w:rsid w:val="00CE77D8"/>
    <w:rPr>
      <w:rFonts w:cs="Times New Roman"/>
    </w:rPr>
  </w:style>
  <w:style w:type="character" w:customStyle="1" w:styleId="WWCharLFO48LVL1">
    <w:name w:val="WW_CharLFO48LVL1"/>
    <w:rsid w:val="00CE77D8"/>
    <w:rPr>
      <w:rFonts w:cs="Times New Roman"/>
    </w:rPr>
  </w:style>
  <w:style w:type="character" w:customStyle="1" w:styleId="WWCharLFO48LVL2">
    <w:name w:val="WW_CharLFO48LVL2"/>
    <w:rsid w:val="00CE77D8"/>
    <w:rPr>
      <w:rFonts w:cs="Times New Roman"/>
    </w:rPr>
  </w:style>
  <w:style w:type="character" w:customStyle="1" w:styleId="WWCharLFO48LVL3">
    <w:name w:val="WW_CharLFO48LVL3"/>
    <w:rsid w:val="00CE77D8"/>
    <w:rPr>
      <w:rFonts w:cs="Times New Roman"/>
    </w:rPr>
  </w:style>
  <w:style w:type="character" w:customStyle="1" w:styleId="WWCharLFO48LVL4">
    <w:name w:val="WW_CharLFO48LVL4"/>
    <w:rsid w:val="00CE77D8"/>
    <w:rPr>
      <w:rFonts w:cs="Times New Roman"/>
    </w:rPr>
  </w:style>
  <w:style w:type="character" w:customStyle="1" w:styleId="WWCharLFO48LVL5">
    <w:name w:val="WW_CharLFO48LVL5"/>
    <w:rsid w:val="00CE77D8"/>
    <w:rPr>
      <w:rFonts w:cs="Times New Roman"/>
    </w:rPr>
  </w:style>
  <w:style w:type="character" w:customStyle="1" w:styleId="WWCharLFO48LVL6">
    <w:name w:val="WW_CharLFO48LVL6"/>
    <w:rsid w:val="00CE77D8"/>
    <w:rPr>
      <w:rFonts w:cs="Times New Roman"/>
    </w:rPr>
  </w:style>
  <w:style w:type="character" w:customStyle="1" w:styleId="WWCharLFO48LVL7">
    <w:name w:val="WW_CharLFO48LVL7"/>
    <w:rsid w:val="00CE77D8"/>
    <w:rPr>
      <w:rFonts w:cs="Times New Roman"/>
    </w:rPr>
  </w:style>
  <w:style w:type="character" w:customStyle="1" w:styleId="WWCharLFO48LVL8">
    <w:name w:val="WW_CharLFO48LVL8"/>
    <w:rsid w:val="00CE77D8"/>
    <w:rPr>
      <w:rFonts w:cs="Times New Roman"/>
    </w:rPr>
  </w:style>
  <w:style w:type="character" w:customStyle="1" w:styleId="WWCharLFO48LVL9">
    <w:name w:val="WW_CharLFO48LVL9"/>
    <w:rsid w:val="00CE77D8"/>
    <w:rPr>
      <w:rFonts w:cs="Times New Roman"/>
    </w:rPr>
  </w:style>
  <w:style w:type="character" w:customStyle="1" w:styleId="WWCharLFO49LVL1">
    <w:name w:val="WW_CharLFO49LVL1"/>
    <w:rsid w:val="00CE77D8"/>
    <w:rPr>
      <w:rFonts w:cs="Times New Roman"/>
    </w:rPr>
  </w:style>
  <w:style w:type="character" w:customStyle="1" w:styleId="WWCharLFO49LVL2">
    <w:name w:val="WW_CharLFO49LVL2"/>
    <w:rsid w:val="00CE77D8"/>
    <w:rPr>
      <w:rFonts w:cs="Times New Roman"/>
    </w:rPr>
  </w:style>
  <w:style w:type="character" w:customStyle="1" w:styleId="WWCharLFO49LVL3">
    <w:name w:val="WW_CharLFO49LVL3"/>
    <w:rsid w:val="00CE77D8"/>
    <w:rPr>
      <w:rFonts w:cs="Times New Roman"/>
    </w:rPr>
  </w:style>
  <w:style w:type="character" w:customStyle="1" w:styleId="WWCharLFO49LVL4">
    <w:name w:val="WW_CharLFO49LVL4"/>
    <w:rsid w:val="00CE77D8"/>
    <w:rPr>
      <w:rFonts w:cs="Times New Roman"/>
    </w:rPr>
  </w:style>
  <w:style w:type="character" w:customStyle="1" w:styleId="WWCharLFO49LVL5">
    <w:name w:val="WW_CharLFO49LVL5"/>
    <w:rsid w:val="00CE77D8"/>
    <w:rPr>
      <w:rFonts w:cs="Times New Roman"/>
    </w:rPr>
  </w:style>
  <w:style w:type="character" w:customStyle="1" w:styleId="WWCharLFO49LVL6">
    <w:name w:val="WW_CharLFO49LVL6"/>
    <w:rsid w:val="00CE77D8"/>
    <w:rPr>
      <w:rFonts w:cs="Times New Roman"/>
    </w:rPr>
  </w:style>
  <w:style w:type="character" w:customStyle="1" w:styleId="WWCharLFO49LVL7">
    <w:name w:val="WW_CharLFO49LVL7"/>
    <w:rsid w:val="00CE77D8"/>
    <w:rPr>
      <w:rFonts w:cs="Times New Roman"/>
    </w:rPr>
  </w:style>
  <w:style w:type="character" w:customStyle="1" w:styleId="WWCharLFO49LVL8">
    <w:name w:val="WW_CharLFO49LVL8"/>
    <w:rsid w:val="00CE77D8"/>
    <w:rPr>
      <w:rFonts w:cs="Times New Roman"/>
    </w:rPr>
  </w:style>
  <w:style w:type="character" w:customStyle="1" w:styleId="WWCharLFO49LVL9">
    <w:name w:val="WW_CharLFO49LVL9"/>
    <w:rsid w:val="00CE77D8"/>
    <w:rPr>
      <w:rFonts w:cs="Times New Roman"/>
    </w:rPr>
  </w:style>
  <w:style w:type="character" w:customStyle="1" w:styleId="WWCharLFO50LVL1">
    <w:name w:val="WW_CharLFO50LVL1"/>
    <w:rsid w:val="00CE77D8"/>
    <w:rPr>
      <w:rFonts w:cs="Times New Roman"/>
    </w:rPr>
  </w:style>
  <w:style w:type="character" w:customStyle="1" w:styleId="WWCharLFO50LVL2">
    <w:name w:val="WW_CharLFO50LVL2"/>
    <w:rsid w:val="00CE77D8"/>
    <w:rPr>
      <w:rFonts w:cs="Times New Roman"/>
    </w:rPr>
  </w:style>
  <w:style w:type="character" w:customStyle="1" w:styleId="WWCharLFO50LVL3">
    <w:name w:val="WW_CharLFO50LVL3"/>
    <w:rsid w:val="00CE77D8"/>
    <w:rPr>
      <w:rFonts w:cs="Times New Roman"/>
    </w:rPr>
  </w:style>
  <w:style w:type="character" w:customStyle="1" w:styleId="WWCharLFO50LVL4">
    <w:name w:val="WW_CharLFO50LVL4"/>
    <w:rsid w:val="00CE77D8"/>
    <w:rPr>
      <w:rFonts w:cs="Times New Roman"/>
    </w:rPr>
  </w:style>
  <w:style w:type="character" w:customStyle="1" w:styleId="WWCharLFO50LVL5">
    <w:name w:val="WW_CharLFO50LVL5"/>
    <w:rsid w:val="00CE77D8"/>
    <w:rPr>
      <w:rFonts w:cs="Times New Roman"/>
    </w:rPr>
  </w:style>
  <w:style w:type="character" w:customStyle="1" w:styleId="WWCharLFO50LVL6">
    <w:name w:val="WW_CharLFO50LVL6"/>
    <w:rsid w:val="00CE77D8"/>
    <w:rPr>
      <w:rFonts w:cs="Times New Roman"/>
    </w:rPr>
  </w:style>
  <w:style w:type="character" w:customStyle="1" w:styleId="WWCharLFO50LVL7">
    <w:name w:val="WW_CharLFO50LVL7"/>
    <w:rsid w:val="00CE77D8"/>
    <w:rPr>
      <w:rFonts w:cs="Times New Roman"/>
    </w:rPr>
  </w:style>
  <w:style w:type="character" w:customStyle="1" w:styleId="WWCharLFO50LVL8">
    <w:name w:val="WW_CharLFO50LVL8"/>
    <w:rsid w:val="00CE77D8"/>
    <w:rPr>
      <w:rFonts w:cs="Times New Roman"/>
    </w:rPr>
  </w:style>
  <w:style w:type="character" w:customStyle="1" w:styleId="WWCharLFO50LVL9">
    <w:name w:val="WW_CharLFO50LVL9"/>
    <w:rsid w:val="00CE77D8"/>
    <w:rPr>
      <w:rFonts w:cs="Times New Roman"/>
    </w:rPr>
  </w:style>
  <w:style w:type="character" w:customStyle="1" w:styleId="WWCharLFO51LVL1">
    <w:name w:val="WW_CharLFO51LVL1"/>
    <w:rsid w:val="00CE77D8"/>
    <w:rPr>
      <w:rFonts w:cs="Times New Roman"/>
    </w:rPr>
  </w:style>
  <w:style w:type="character" w:customStyle="1" w:styleId="WWCharLFO51LVL2">
    <w:name w:val="WW_CharLFO51LVL2"/>
    <w:rsid w:val="00CE77D8"/>
    <w:rPr>
      <w:rFonts w:cs="Times New Roman"/>
    </w:rPr>
  </w:style>
  <w:style w:type="character" w:customStyle="1" w:styleId="WWCharLFO51LVL3">
    <w:name w:val="WW_CharLFO51LVL3"/>
    <w:rsid w:val="00CE77D8"/>
    <w:rPr>
      <w:rFonts w:cs="Times New Roman"/>
    </w:rPr>
  </w:style>
  <w:style w:type="character" w:customStyle="1" w:styleId="WWCharLFO51LVL4">
    <w:name w:val="WW_CharLFO51LVL4"/>
    <w:rsid w:val="00CE77D8"/>
    <w:rPr>
      <w:rFonts w:cs="Times New Roman"/>
    </w:rPr>
  </w:style>
  <w:style w:type="character" w:customStyle="1" w:styleId="WWCharLFO51LVL5">
    <w:name w:val="WW_CharLFO51LVL5"/>
    <w:rsid w:val="00CE77D8"/>
    <w:rPr>
      <w:rFonts w:cs="Times New Roman"/>
    </w:rPr>
  </w:style>
  <w:style w:type="character" w:customStyle="1" w:styleId="WWCharLFO51LVL6">
    <w:name w:val="WW_CharLFO51LVL6"/>
    <w:rsid w:val="00CE77D8"/>
    <w:rPr>
      <w:rFonts w:cs="Times New Roman"/>
    </w:rPr>
  </w:style>
  <w:style w:type="character" w:customStyle="1" w:styleId="WWCharLFO51LVL7">
    <w:name w:val="WW_CharLFO51LVL7"/>
    <w:rsid w:val="00CE77D8"/>
    <w:rPr>
      <w:rFonts w:cs="Times New Roman"/>
    </w:rPr>
  </w:style>
  <w:style w:type="character" w:customStyle="1" w:styleId="WWCharLFO51LVL8">
    <w:name w:val="WW_CharLFO51LVL8"/>
    <w:rsid w:val="00CE77D8"/>
    <w:rPr>
      <w:rFonts w:cs="Times New Roman"/>
    </w:rPr>
  </w:style>
  <w:style w:type="character" w:customStyle="1" w:styleId="WWCharLFO51LVL9">
    <w:name w:val="WW_CharLFO51LVL9"/>
    <w:rsid w:val="00CE77D8"/>
    <w:rPr>
      <w:rFonts w:cs="Times New Roman"/>
    </w:rPr>
  </w:style>
  <w:style w:type="character" w:customStyle="1" w:styleId="WWCharLFO52LVL1">
    <w:name w:val="WW_CharLFO52LVL1"/>
    <w:rsid w:val="00CE77D8"/>
    <w:rPr>
      <w:rFonts w:cs="Times New Roman"/>
    </w:rPr>
  </w:style>
  <w:style w:type="character" w:customStyle="1" w:styleId="WWCharLFO52LVL2">
    <w:name w:val="WW_CharLFO52LVL2"/>
    <w:rsid w:val="00CE77D8"/>
    <w:rPr>
      <w:rFonts w:cs="Times New Roman"/>
    </w:rPr>
  </w:style>
  <w:style w:type="character" w:customStyle="1" w:styleId="WWCharLFO52LVL3">
    <w:name w:val="WW_CharLFO52LVL3"/>
    <w:rsid w:val="00CE77D8"/>
    <w:rPr>
      <w:rFonts w:cs="Times New Roman"/>
    </w:rPr>
  </w:style>
  <w:style w:type="character" w:customStyle="1" w:styleId="WWCharLFO52LVL4">
    <w:name w:val="WW_CharLFO52LVL4"/>
    <w:rsid w:val="00CE77D8"/>
    <w:rPr>
      <w:rFonts w:cs="Times New Roman"/>
    </w:rPr>
  </w:style>
  <w:style w:type="character" w:customStyle="1" w:styleId="WWCharLFO52LVL5">
    <w:name w:val="WW_CharLFO52LVL5"/>
    <w:rsid w:val="00CE77D8"/>
    <w:rPr>
      <w:rFonts w:cs="Times New Roman"/>
    </w:rPr>
  </w:style>
  <w:style w:type="character" w:customStyle="1" w:styleId="WWCharLFO52LVL6">
    <w:name w:val="WW_CharLFO52LVL6"/>
    <w:rsid w:val="00CE77D8"/>
    <w:rPr>
      <w:rFonts w:cs="Times New Roman"/>
    </w:rPr>
  </w:style>
  <w:style w:type="character" w:customStyle="1" w:styleId="WWCharLFO52LVL7">
    <w:name w:val="WW_CharLFO52LVL7"/>
    <w:rsid w:val="00CE77D8"/>
    <w:rPr>
      <w:rFonts w:cs="Times New Roman"/>
    </w:rPr>
  </w:style>
  <w:style w:type="character" w:customStyle="1" w:styleId="WWCharLFO52LVL8">
    <w:name w:val="WW_CharLFO52LVL8"/>
    <w:rsid w:val="00CE77D8"/>
    <w:rPr>
      <w:rFonts w:cs="Times New Roman"/>
    </w:rPr>
  </w:style>
  <w:style w:type="character" w:customStyle="1" w:styleId="WWCharLFO52LVL9">
    <w:name w:val="WW_CharLFO52LVL9"/>
    <w:rsid w:val="00CE77D8"/>
    <w:rPr>
      <w:rFonts w:cs="Times New Roman"/>
    </w:rPr>
  </w:style>
  <w:style w:type="character" w:customStyle="1" w:styleId="WWCharLFO53LVL1">
    <w:name w:val="WW_CharLFO53LVL1"/>
    <w:rsid w:val="00CE77D8"/>
    <w:rPr>
      <w:rFonts w:cs="Times New Roman"/>
      <w:b w:val="0"/>
    </w:rPr>
  </w:style>
  <w:style w:type="character" w:customStyle="1" w:styleId="WWCharLFO53LVL2">
    <w:name w:val="WW_CharLFO53LVL2"/>
    <w:rsid w:val="00CE77D8"/>
    <w:rPr>
      <w:rFonts w:cs="Times New Roman"/>
    </w:rPr>
  </w:style>
  <w:style w:type="character" w:customStyle="1" w:styleId="WWCharLFO53LVL3">
    <w:name w:val="WW_CharLFO53LVL3"/>
    <w:rsid w:val="00CE77D8"/>
    <w:rPr>
      <w:rFonts w:cs="Times New Roman"/>
    </w:rPr>
  </w:style>
  <w:style w:type="character" w:customStyle="1" w:styleId="WWCharLFO53LVL4">
    <w:name w:val="WW_CharLFO53LVL4"/>
    <w:rsid w:val="00CE77D8"/>
    <w:rPr>
      <w:rFonts w:cs="Times New Roman"/>
    </w:rPr>
  </w:style>
  <w:style w:type="character" w:customStyle="1" w:styleId="WWCharLFO53LVL5">
    <w:name w:val="WW_CharLFO53LVL5"/>
    <w:rsid w:val="00CE77D8"/>
    <w:rPr>
      <w:rFonts w:cs="Times New Roman"/>
    </w:rPr>
  </w:style>
  <w:style w:type="character" w:customStyle="1" w:styleId="WWCharLFO53LVL6">
    <w:name w:val="WW_CharLFO53LVL6"/>
    <w:rsid w:val="00CE77D8"/>
    <w:rPr>
      <w:rFonts w:cs="Times New Roman"/>
    </w:rPr>
  </w:style>
  <w:style w:type="character" w:customStyle="1" w:styleId="WWCharLFO53LVL7">
    <w:name w:val="WW_CharLFO53LVL7"/>
    <w:rsid w:val="00CE77D8"/>
    <w:rPr>
      <w:rFonts w:cs="Times New Roman"/>
    </w:rPr>
  </w:style>
  <w:style w:type="character" w:customStyle="1" w:styleId="WWCharLFO53LVL8">
    <w:name w:val="WW_CharLFO53LVL8"/>
    <w:rsid w:val="00CE77D8"/>
    <w:rPr>
      <w:rFonts w:cs="Times New Roman"/>
    </w:rPr>
  </w:style>
  <w:style w:type="character" w:customStyle="1" w:styleId="WWCharLFO53LVL9">
    <w:name w:val="WW_CharLFO53LVL9"/>
    <w:rsid w:val="00CE77D8"/>
    <w:rPr>
      <w:rFonts w:cs="Times New Roman"/>
    </w:rPr>
  </w:style>
  <w:style w:type="character" w:customStyle="1" w:styleId="WWCharLFO54LVL1">
    <w:name w:val="WW_CharLFO54LVL1"/>
    <w:rsid w:val="00CE77D8"/>
    <w:rPr>
      <w:rFonts w:cs="Times New Roman"/>
    </w:rPr>
  </w:style>
  <w:style w:type="character" w:customStyle="1" w:styleId="WWCharLFO54LVL2">
    <w:name w:val="WW_CharLFO54LVL2"/>
    <w:rsid w:val="00CE77D8"/>
    <w:rPr>
      <w:rFonts w:cs="Times New Roman"/>
    </w:rPr>
  </w:style>
  <w:style w:type="character" w:customStyle="1" w:styleId="WWCharLFO54LVL3">
    <w:name w:val="WW_CharLFO54LVL3"/>
    <w:rsid w:val="00CE77D8"/>
    <w:rPr>
      <w:rFonts w:cs="Times New Roman"/>
    </w:rPr>
  </w:style>
  <w:style w:type="character" w:customStyle="1" w:styleId="WWCharLFO54LVL4">
    <w:name w:val="WW_CharLFO54LVL4"/>
    <w:rsid w:val="00CE77D8"/>
    <w:rPr>
      <w:rFonts w:cs="Times New Roman"/>
    </w:rPr>
  </w:style>
  <w:style w:type="character" w:customStyle="1" w:styleId="WWCharLFO54LVL5">
    <w:name w:val="WW_CharLFO54LVL5"/>
    <w:rsid w:val="00CE77D8"/>
    <w:rPr>
      <w:rFonts w:cs="Times New Roman"/>
    </w:rPr>
  </w:style>
  <w:style w:type="character" w:customStyle="1" w:styleId="WWCharLFO54LVL6">
    <w:name w:val="WW_CharLFO54LVL6"/>
    <w:rsid w:val="00CE77D8"/>
    <w:rPr>
      <w:rFonts w:cs="Times New Roman"/>
    </w:rPr>
  </w:style>
  <w:style w:type="character" w:customStyle="1" w:styleId="WWCharLFO54LVL7">
    <w:name w:val="WW_CharLFO54LVL7"/>
    <w:rsid w:val="00CE77D8"/>
    <w:rPr>
      <w:rFonts w:cs="Times New Roman"/>
    </w:rPr>
  </w:style>
  <w:style w:type="character" w:customStyle="1" w:styleId="WWCharLFO54LVL8">
    <w:name w:val="WW_CharLFO54LVL8"/>
    <w:rsid w:val="00CE77D8"/>
    <w:rPr>
      <w:rFonts w:cs="Times New Roman"/>
    </w:rPr>
  </w:style>
  <w:style w:type="character" w:customStyle="1" w:styleId="WWCharLFO54LVL9">
    <w:name w:val="WW_CharLFO54LVL9"/>
    <w:rsid w:val="00CE77D8"/>
    <w:rPr>
      <w:rFonts w:cs="Times New Roman"/>
    </w:rPr>
  </w:style>
  <w:style w:type="character" w:customStyle="1" w:styleId="WWCharLFO55LVL1">
    <w:name w:val="WW_CharLFO55LVL1"/>
    <w:rsid w:val="00CE77D8"/>
    <w:rPr>
      <w:rFonts w:cs="Times New Roman"/>
    </w:rPr>
  </w:style>
  <w:style w:type="character" w:customStyle="1" w:styleId="WWCharLFO55LVL2">
    <w:name w:val="WW_CharLFO55LVL2"/>
    <w:rsid w:val="00CE77D8"/>
    <w:rPr>
      <w:rFonts w:cs="Times New Roman"/>
    </w:rPr>
  </w:style>
  <w:style w:type="character" w:customStyle="1" w:styleId="WWCharLFO55LVL3">
    <w:name w:val="WW_CharLFO55LVL3"/>
    <w:rsid w:val="00CE77D8"/>
    <w:rPr>
      <w:rFonts w:cs="Times New Roman"/>
    </w:rPr>
  </w:style>
  <w:style w:type="character" w:customStyle="1" w:styleId="WWCharLFO55LVL4">
    <w:name w:val="WW_CharLFO55LVL4"/>
    <w:rsid w:val="00CE77D8"/>
    <w:rPr>
      <w:rFonts w:cs="Times New Roman"/>
    </w:rPr>
  </w:style>
  <w:style w:type="character" w:customStyle="1" w:styleId="WWCharLFO55LVL5">
    <w:name w:val="WW_CharLFO55LVL5"/>
    <w:rsid w:val="00CE77D8"/>
    <w:rPr>
      <w:rFonts w:cs="Times New Roman"/>
    </w:rPr>
  </w:style>
  <w:style w:type="character" w:customStyle="1" w:styleId="WWCharLFO55LVL6">
    <w:name w:val="WW_CharLFO55LVL6"/>
    <w:rsid w:val="00CE77D8"/>
    <w:rPr>
      <w:rFonts w:cs="Times New Roman"/>
    </w:rPr>
  </w:style>
  <w:style w:type="character" w:customStyle="1" w:styleId="WWCharLFO55LVL7">
    <w:name w:val="WW_CharLFO55LVL7"/>
    <w:rsid w:val="00CE77D8"/>
    <w:rPr>
      <w:rFonts w:cs="Times New Roman"/>
    </w:rPr>
  </w:style>
  <w:style w:type="character" w:customStyle="1" w:styleId="WWCharLFO55LVL8">
    <w:name w:val="WW_CharLFO55LVL8"/>
    <w:rsid w:val="00CE77D8"/>
    <w:rPr>
      <w:rFonts w:cs="Times New Roman"/>
    </w:rPr>
  </w:style>
  <w:style w:type="character" w:customStyle="1" w:styleId="WWCharLFO55LVL9">
    <w:name w:val="WW_CharLFO55LVL9"/>
    <w:rsid w:val="00CE77D8"/>
    <w:rPr>
      <w:rFonts w:cs="Times New Roman"/>
    </w:rPr>
  </w:style>
  <w:style w:type="character" w:customStyle="1" w:styleId="WWCharLFO56LVL1">
    <w:name w:val="WW_CharLFO56LVL1"/>
    <w:rsid w:val="00CE77D8"/>
    <w:rPr>
      <w:rFonts w:cs="Times New Roman"/>
    </w:rPr>
  </w:style>
  <w:style w:type="character" w:customStyle="1" w:styleId="WWCharLFO56LVL2">
    <w:name w:val="WW_CharLFO56LVL2"/>
    <w:rsid w:val="00CE77D8"/>
    <w:rPr>
      <w:rFonts w:cs="Times New Roman"/>
    </w:rPr>
  </w:style>
  <w:style w:type="character" w:customStyle="1" w:styleId="WWCharLFO56LVL3">
    <w:name w:val="WW_CharLFO56LVL3"/>
    <w:rsid w:val="00CE77D8"/>
    <w:rPr>
      <w:rFonts w:cs="Times New Roman"/>
    </w:rPr>
  </w:style>
  <w:style w:type="character" w:customStyle="1" w:styleId="WWCharLFO56LVL4">
    <w:name w:val="WW_CharLFO56LVL4"/>
    <w:rsid w:val="00CE77D8"/>
    <w:rPr>
      <w:rFonts w:cs="Times New Roman"/>
    </w:rPr>
  </w:style>
  <w:style w:type="character" w:customStyle="1" w:styleId="WWCharLFO56LVL5">
    <w:name w:val="WW_CharLFO56LVL5"/>
    <w:rsid w:val="00CE77D8"/>
    <w:rPr>
      <w:rFonts w:cs="Times New Roman"/>
    </w:rPr>
  </w:style>
  <w:style w:type="character" w:customStyle="1" w:styleId="WWCharLFO56LVL6">
    <w:name w:val="WW_CharLFO56LVL6"/>
    <w:rsid w:val="00CE77D8"/>
    <w:rPr>
      <w:rFonts w:cs="Times New Roman"/>
    </w:rPr>
  </w:style>
  <w:style w:type="character" w:customStyle="1" w:styleId="WWCharLFO56LVL7">
    <w:name w:val="WW_CharLFO56LVL7"/>
    <w:rsid w:val="00CE77D8"/>
    <w:rPr>
      <w:rFonts w:cs="Times New Roman"/>
    </w:rPr>
  </w:style>
  <w:style w:type="character" w:customStyle="1" w:styleId="WWCharLFO56LVL8">
    <w:name w:val="WW_CharLFO56LVL8"/>
    <w:rsid w:val="00CE77D8"/>
    <w:rPr>
      <w:rFonts w:cs="Times New Roman"/>
    </w:rPr>
  </w:style>
  <w:style w:type="character" w:customStyle="1" w:styleId="WWCharLFO56LVL9">
    <w:name w:val="WW_CharLFO56LVL9"/>
    <w:rsid w:val="00CE77D8"/>
    <w:rPr>
      <w:rFonts w:cs="Times New Roman"/>
    </w:rPr>
  </w:style>
  <w:style w:type="character" w:customStyle="1" w:styleId="WWCharLFO57LVL1">
    <w:name w:val="WW_CharLFO57LVL1"/>
    <w:rsid w:val="00CE77D8"/>
    <w:rPr>
      <w:rFonts w:cs="Times New Roman"/>
    </w:rPr>
  </w:style>
  <w:style w:type="character" w:customStyle="1" w:styleId="WWCharLFO57LVL2">
    <w:name w:val="WW_CharLFO57LVL2"/>
    <w:rsid w:val="00CE77D8"/>
    <w:rPr>
      <w:rFonts w:cs="Times New Roman"/>
    </w:rPr>
  </w:style>
  <w:style w:type="character" w:customStyle="1" w:styleId="WWCharLFO57LVL3">
    <w:name w:val="WW_CharLFO57LVL3"/>
    <w:rsid w:val="00CE77D8"/>
    <w:rPr>
      <w:rFonts w:cs="Times New Roman"/>
    </w:rPr>
  </w:style>
  <w:style w:type="character" w:customStyle="1" w:styleId="WWCharLFO57LVL4">
    <w:name w:val="WW_CharLFO57LVL4"/>
    <w:rsid w:val="00CE77D8"/>
    <w:rPr>
      <w:rFonts w:cs="Times New Roman"/>
    </w:rPr>
  </w:style>
  <w:style w:type="character" w:customStyle="1" w:styleId="WWCharLFO57LVL5">
    <w:name w:val="WW_CharLFO57LVL5"/>
    <w:rsid w:val="00CE77D8"/>
    <w:rPr>
      <w:rFonts w:cs="Times New Roman"/>
    </w:rPr>
  </w:style>
  <w:style w:type="character" w:customStyle="1" w:styleId="WWCharLFO57LVL6">
    <w:name w:val="WW_CharLFO57LVL6"/>
    <w:rsid w:val="00CE77D8"/>
    <w:rPr>
      <w:rFonts w:cs="Times New Roman"/>
    </w:rPr>
  </w:style>
  <w:style w:type="character" w:customStyle="1" w:styleId="WWCharLFO57LVL7">
    <w:name w:val="WW_CharLFO57LVL7"/>
    <w:rsid w:val="00CE77D8"/>
    <w:rPr>
      <w:rFonts w:cs="Times New Roman"/>
    </w:rPr>
  </w:style>
  <w:style w:type="character" w:customStyle="1" w:styleId="WWCharLFO57LVL8">
    <w:name w:val="WW_CharLFO57LVL8"/>
    <w:rsid w:val="00CE77D8"/>
    <w:rPr>
      <w:rFonts w:cs="Times New Roman"/>
    </w:rPr>
  </w:style>
  <w:style w:type="character" w:customStyle="1" w:styleId="WWCharLFO57LVL9">
    <w:name w:val="WW_CharLFO57LVL9"/>
    <w:rsid w:val="00CE77D8"/>
    <w:rPr>
      <w:rFonts w:cs="Times New Roman"/>
    </w:rPr>
  </w:style>
  <w:style w:type="character" w:customStyle="1" w:styleId="WWCharLFO58LVL1">
    <w:name w:val="WW_CharLFO58LVL1"/>
    <w:rsid w:val="00CE77D8"/>
    <w:rPr>
      <w:rFonts w:cs="Times New Roman"/>
    </w:rPr>
  </w:style>
  <w:style w:type="character" w:customStyle="1" w:styleId="WWCharLFO58LVL2">
    <w:name w:val="WW_CharLFO58LVL2"/>
    <w:rsid w:val="00CE77D8"/>
    <w:rPr>
      <w:rFonts w:cs="Times New Roman"/>
    </w:rPr>
  </w:style>
  <w:style w:type="character" w:customStyle="1" w:styleId="WWCharLFO58LVL3">
    <w:name w:val="WW_CharLFO58LVL3"/>
    <w:rsid w:val="00CE77D8"/>
    <w:rPr>
      <w:rFonts w:cs="Times New Roman"/>
    </w:rPr>
  </w:style>
  <w:style w:type="character" w:customStyle="1" w:styleId="WWCharLFO58LVL4">
    <w:name w:val="WW_CharLFO58LVL4"/>
    <w:rsid w:val="00CE77D8"/>
    <w:rPr>
      <w:rFonts w:cs="Times New Roman"/>
    </w:rPr>
  </w:style>
  <w:style w:type="character" w:customStyle="1" w:styleId="WWCharLFO58LVL5">
    <w:name w:val="WW_CharLFO58LVL5"/>
    <w:rsid w:val="00CE77D8"/>
    <w:rPr>
      <w:rFonts w:cs="Times New Roman"/>
    </w:rPr>
  </w:style>
  <w:style w:type="character" w:customStyle="1" w:styleId="WWCharLFO58LVL6">
    <w:name w:val="WW_CharLFO58LVL6"/>
    <w:rsid w:val="00CE77D8"/>
    <w:rPr>
      <w:rFonts w:cs="Times New Roman"/>
    </w:rPr>
  </w:style>
  <w:style w:type="character" w:customStyle="1" w:styleId="WWCharLFO58LVL7">
    <w:name w:val="WW_CharLFO58LVL7"/>
    <w:rsid w:val="00CE77D8"/>
    <w:rPr>
      <w:rFonts w:cs="Times New Roman"/>
    </w:rPr>
  </w:style>
  <w:style w:type="character" w:customStyle="1" w:styleId="WWCharLFO58LVL8">
    <w:name w:val="WW_CharLFO58LVL8"/>
    <w:rsid w:val="00CE77D8"/>
    <w:rPr>
      <w:rFonts w:cs="Times New Roman"/>
    </w:rPr>
  </w:style>
  <w:style w:type="character" w:customStyle="1" w:styleId="WWCharLFO58LVL9">
    <w:name w:val="WW_CharLFO58LVL9"/>
    <w:rsid w:val="00CE77D8"/>
    <w:rPr>
      <w:rFonts w:cs="Times New Roman"/>
    </w:rPr>
  </w:style>
  <w:style w:type="character" w:customStyle="1" w:styleId="WWCharLFO59LVL1">
    <w:name w:val="WW_CharLFO59LVL1"/>
    <w:rsid w:val="00CE77D8"/>
    <w:rPr>
      <w:rFonts w:cs="Times New Roman"/>
    </w:rPr>
  </w:style>
  <w:style w:type="character" w:customStyle="1" w:styleId="WWCharLFO59LVL2">
    <w:name w:val="WW_CharLFO59LVL2"/>
    <w:rsid w:val="00CE77D8"/>
    <w:rPr>
      <w:rFonts w:cs="Times New Roman"/>
    </w:rPr>
  </w:style>
  <w:style w:type="character" w:customStyle="1" w:styleId="WWCharLFO59LVL3">
    <w:name w:val="WW_CharLFO59LVL3"/>
    <w:rsid w:val="00CE77D8"/>
    <w:rPr>
      <w:rFonts w:cs="Times New Roman"/>
    </w:rPr>
  </w:style>
  <w:style w:type="character" w:customStyle="1" w:styleId="WWCharLFO59LVL4">
    <w:name w:val="WW_CharLFO59LVL4"/>
    <w:rsid w:val="00CE77D8"/>
    <w:rPr>
      <w:rFonts w:cs="Times New Roman"/>
    </w:rPr>
  </w:style>
  <w:style w:type="character" w:customStyle="1" w:styleId="WWCharLFO59LVL5">
    <w:name w:val="WW_CharLFO59LVL5"/>
    <w:rsid w:val="00CE77D8"/>
    <w:rPr>
      <w:rFonts w:cs="Times New Roman"/>
    </w:rPr>
  </w:style>
  <w:style w:type="character" w:customStyle="1" w:styleId="WWCharLFO59LVL6">
    <w:name w:val="WW_CharLFO59LVL6"/>
    <w:rsid w:val="00CE77D8"/>
    <w:rPr>
      <w:rFonts w:cs="Times New Roman"/>
    </w:rPr>
  </w:style>
  <w:style w:type="character" w:customStyle="1" w:styleId="WWCharLFO59LVL7">
    <w:name w:val="WW_CharLFO59LVL7"/>
    <w:rsid w:val="00CE77D8"/>
    <w:rPr>
      <w:rFonts w:cs="Times New Roman"/>
    </w:rPr>
  </w:style>
  <w:style w:type="character" w:customStyle="1" w:styleId="WWCharLFO59LVL8">
    <w:name w:val="WW_CharLFO59LVL8"/>
    <w:rsid w:val="00CE77D8"/>
    <w:rPr>
      <w:rFonts w:cs="Times New Roman"/>
    </w:rPr>
  </w:style>
  <w:style w:type="character" w:customStyle="1" w:styleId="WWCharLFO59LVL9">
    <w:name w:val="WW_CharLFO59LVL9"/>
    <w:rsid w:val="00CE77D8"/>
    <w:rPr>
      <w:rFonts w:cs="Times New Roman"/>
    </w:rPr>
  </w:style>
  <w:style w:type="character" w:customStyle="1" w:styleId="WWCharLFO60LVL1">
    <w:name w:val="WW_CharLFO60LVL1"/>
    <w:rsid w:val="00CE77D8"/>
    <w:rPr>
      <w:rFonts w:cs="Times New Roman"/>
    </w:rPr>
  </w:style>
  <w:style w:type="character" w:customStyle="1" w:styleId="WWCharLFO60LVL2">
    <w:name w:val="WW_CharLFO60LVL2"/>
    <w:rsid w:val="00CE77D8"/>
    <w:rPr>
      <w:rFonts w:cs="Times New Roman"/>
    </w:rPr>
  </w:style>
  <w:style w:type="character" w:customStyle="1" w:styleId="WWCharLFO60LVL3">
    <w:name w:val="WW_CharLFO60LVL3"/>
    <w:rsid w:val="00CE77D8"/>
    <w:rPr>
      <w:rFonts w:cs="Times New Roman"/>
    </w:rPr>
  </w:style>
  <w:style w:type="character" w:customStyle="1" w:styleId="WWCharLFO60LVL4">
    <w:name w:val="WW_CharLFO60LVL4"/>
    <w:rsid w:val="00CE77D8"/>
    <w:rPr>
      <w:rFonts w:cs="Times New Roman"/>
    </w:rPr>
  </w:style>
  <w:style w:type="character" w:customStyle="1" w:styleId="WWCharLFO60LVL5">
    <w:name w:val="WW_CharLFO60LVL5"/>
    <w:rsid w:val="00CE77D8"/>
    <w:rPr>
      <w:rFonts w:cs="Times New Roman"/>
    </w:rPr>
  </w:style>
  <w:style w:type="character" w:customStyle="1" w:styleId="WWCharLFO60LVL6">
    <w:name w:val="WW_CharLFO60LVL6"/>
    <w:rsid w:val="00CE77D8"/>
    <w:rPr>
      <w:rFonts w:cs="Times New Roman"/>
    </w:rPr>
  </w:style>
  <w:style w:type="character" w:customStyle="1" w:styleId="WWCharLFO60LVL7">
    <w:name w:val="WW_CharLFO60LVL7"/>
    <w:rsid w:val="00CE77D8"/>
    <w:rPr>
      <w:rFonts w:cs="Times New Roman"/>
    </w:rPr>
  </w:style>
  <w:style w:type="character" w:customStyle="1" w:styleId="WWCharLFO60LVL8">
    <w:name w:val="WW_CharLFO60LVL8"/>
    <w:rsid w:val="00CE77D8"/>
    <w:rPr>
      <w:rFonts w:cs="Times New Roman"/>
    </w:rPr>
  </w:style>
  <w:style w:type="character" w:customStyle="1" w:styleId="WWCharLFO60LVL9">
    <w:name w:val="WW_CharLFO60LVL9"/>
    <w:rsid w:val="00CE77D8"/>
    <w:rPr>
      <w:rFonts w:cs="Times New Roman"/>
    </w:rPr>
  </w:style>
  <w:style w:type="character" w:customStyle="1" w:styleId="WWCharLFO61LVL1">
    <w:name w:val="WW_CharLFO61LVL1"/>
    <w:rsid w:val="00CE77D8"/>
    <w:rPr>
      <w:rFonts w:cs="Times New Roman"/>
    </w:rPr>
  </w:style>
  <w:style w:type="character" w:customStyle="1" w:styleId="WWCharLFO62LVL1">
    <w:name w:val="WW_CharLFO62LVL1"/>
    <w:rsid w:val="00CE77D8"/>
    <w:rPr>
      <w:rFonts w:cs="Times New Roman"/>
    </w:rPr>
  </w:style>
  <w:style w:type="character" w:customStyle="1" w:styleId="WWCharLFO66LVL1">
    <w:name w:val="WW_CharLFO66LVL1"/>
    <w:rsid w:val="00CE77D8"/>
    <w:rPr>
      <w:b w:val="0"/>
      <w:i w:val="0"/>
    </w:rPr>
  </w:style>
  <w:style w:type="character" w:customStyle="1" w:styleId="WWCharLFO69LVL2">
    <w:name w:val="WW_CharLFO69LVL2"/>
    <w:rsid w:val="00CE77D8"/>
    <w:rPr>
      <w:rFonts w:eastAsia="Calibri" w:cs="Calibri"/>
    </w:rPr>
  </w:style>
  <w:style w:type="character" w:customStyle="1" w:styleId="WWCharLFO70LVL1">
    <w:name w:val="WW_CharLFO70LVL1"/>
    <w:rsid w:val="00CE77D8"/>
    <w:rPr>
      <w:rFonts w:cs="Times New Roman"/>
    </w:rPr>
  </w:style>
  <w:style w:type="character" w:customStyle="1" w:styleId="WWCharLFO70LVL2">
    <w:name w:val="WW_CharLFO70LVL2"/>
    <w:rsid w:val="00CE77D8"/>
    <w:rPr>
      <w:rFonts w:cs="Times New Roman"/>
    </w:rPr>
  </w:style>
  <w:style w:type="character" w:customStyle="1" w:styleId="WWCharLFO70LVL3">
    <w:name w:val="WW_CharLFO70LVL3"/>
    <w:rsid w:val="00CE77D8"/>
    <w:rPr>
      <w:rFonts w:cs="Times New Roman"/>
    </w:rPr>
  </w:style>
  <w:style w:type="character" w:customStyle="1" w:styleId="WWCharLFO70LVL4">
    <w:name w:val="WW_CharLFO70LVL4"/>
    <w:rsid w:val="00CE77D8"/>
    <w:rPr>
      <w:rFonts w:cs="Times New Roman"/>
    </w:rPr>
  </w:style>
  <w:style w:type="character" w:customStyle="1" w:styleId="WWCharLFO70LVL5">
    <w:name w:val="WW_CharLFO70LVL5"/>
    <w:rsid w:val="00CE77D8"/>
    <w:rPr>
      <w:rFonts w:cs="Times New Roman"/>
    </w:rPr>
  </w:style>
  <w:style w:type="character" w:customStyle="1" w:styleId="WWCharLFO70LVL6">
    <w:name w:val="WW_CharLFO70LVL6"/>
    <w:rsid w:val="00CE77D8"/>
    <w:rPr>
      <w:rFonts w:cs="Times New Roman"/>
    </w:rPr>
  </w:style>
  <w:style w:type="character" w:customStyle="1" w:styleId="WWCharLFO70LVL7">
    <w:name w:val="WW_CharLFO70LVL7"/>
    <w:rsid w:val="00CE77D8"/>
    <w:rPr>
      <w:rFonts w:cs="Times New Roman"/>
    </w:rPr>
  </w:style>
  <w:style w:type="character" w:customStyle="1" w:styleId="WWCharLFO70LVL8">
    <w:name w:val="WW_CharLFO70LVL8"/>
    <w:rsid w:val="00CE77D8"/>
    <w:rPr>
      <w:rFonts w:cs="Times New Roman"/>
    </w:rPr>
  </w:style>
  <w:style w:type="character" w:customStyle="1" w:styleId="WWCharLFO70LVL9">
    <w:name w:val="WW_CharLFO70LVL9"/>
    <w:rsid w:val="00CE77D8"/>
    <w:rPr>
      <w:rFonts w:cs="Times New Roman"/>
    </w:rPr>
  </w:style>
  <w:style w:type="character" w:customStyle="1" w:styleId="WWCharLFO71LVL1">
    <w:name w:val="WW_CharLFO71LVL1"/>
    <w:rsid w:val="00CE77D8"/>
    <w:rPr>
      <w:rFonts w:cs="Times New Roman"/>
      <w:color w:val="000000"/>
      <w:sz w:val="24"/>
      <w:szCs w:val="24"/>
    </w:rPr>
  </w:style>
  <w:style w:type="character" w:customStyle="1" w:styleId="WWCharLFO71LVL3">
    <w:name w:val="WW_CharLFO71LVL3"/>
    <w:rsid w:val="00CE77D8"/>
    <w:rPr>
      <w:b w:val="0"/>
      <w:color w:val="00000A"/>
    </w:rPr>
  </w:style>
  <w:style w:type="character" w:customStyle="1" w:styleId="WWCharLFO74LVL1">
    <w:name w:val="WW_CharLFO74LVL1"/>
    <w:rsid w:val="00CE77D8"/>
    <w:rPr>
      <w:b w:val="0"/>
    </w:rPr>
  </w:style>
  <w:style w:type="character" w:customStyle="1" w:styleId="WWCharLFO76LVL2">
    <w:name w:val="WW_CharLFO76LVL2"/>
    <w:rsid w:val="00CE77D8"/>
    <w:rPr>
      <w:rFonts w:ascii="Times New Roman" w:eastAsia="Calibri" w:hAnsi="Times New Roman" w:cs="Times New Roman"/>
    </w:rPr>
  </w:style>
  <w:style w:type="character" w:customStyle="1" w:styleId="WWCharLFO77LVL1">
    <w:name w:val="WW_CharLFO77LVL1"/>
    <w:rsid w:val="00CE77D8"/>
    <w:rPr>
      <w:rFonts w:cs="Verdana"/>
      <w:b w:val="0"/>
      <w:color w:val="000000"/>
      <w:sz w:val="20"/>
    </w:rPr>
  </w:style>
  <w:style w:type="character" w:customStyle="1" w:styleId="WWCharLFO78LVL1">
    <w:name w:val="WW_CharLFO78LVL1"/>
    <w:rsid w:val="00CE77D8"/>
    <w:rPr>
      <w:rFonts w:cs="Times New Roman"/>
    </w:rPr>
  </w:style>
  <w:style w:type="character" w:customStyle="1" w:styleId="WWCharLFO78LVL2">
    <w:name w:val="WW_CharLFO78LVL2"/>
    <w:rsid w:val="00CE77D8"/>
    <w:rPr>
      <w:rFonts w:cs="Times New Roman"/>
    </w:rPr>
  </w:style>
  <w:style w:type="character" w:customStyle="1" w:styleId="WWCharLFO78LVL3">
    <w:name w:val="WW_CharLFO78LVL3"/>
    <w:rsid w:val="00CE77D8"/>
    <w:rPr>
      <w:rFonts w:cs="Times New Roman"/>
    </w:rPr>
  </w:style>
  <w:style w:type="character" w:customStyle="1" w:styleId="WWCharLFO78LVL4">
    <w:name w:val="WW_CharLFO78LVL4"/>
    <w:rsid w:val="00CE77D8"/>
    <w:rPr>
      <w:rFonts w:cs="Times New Roman"/>
    </w:rPr>
  </w:style>
  <w:style w:type="character" w:customStyle="1" w:styleId="WWCharLFO78LVL5">
    <w:name w:val="WW_CharLFO78LVL5"/>
    <w:rsid w:val="00CE77D8"/>
    <w:rPr>
      <w:rFonts w:cs="Times New Roman"/>
    </w:rPr>
  </w:style>
  <w:style w:type="character" w:customStyle="1" w:styleId="WWCharLFO78LVL6">
    <w:name w:val="WW_CharLFO78LVL6"/>
    <w:rsid w:val="00CE77D8"/>
    <w:rPr>
      <w:rFonts w:cs="Times New Roman"/>
    </w:rPr>
  </w:style>
  <w:style w:type="character" w:customStyle="1" w:styleId="WWCharLFO78LVL7">
    <w:name w:val="WW_CharLFO78LVL7"/>
    <w:rsid w:val="00CE77D8"/>
    <w:rPr>
      <w:rFonts w:cs="Times New Roman"/>
    </w:rPr>
  </w:style>
  <w:style w:type="character" w:customStyle="1" w:styleId="WWCharLFO78LVL8">
    <w:name w:val="WW_CharLFO78LVL8"/>
    <w:rsid w:val="00CE77D8"/>
    <w:rPr>
      <w:rFonts w:cs="Times New Roman"/>
    </w:rPr>
  </w:style>
  <w:style w:type="character" w:customStyle="1" w:styleId="WWCharLFO78LVL9">
    <w:name w:val="WW_CharLFO78LVL9"/>
    <w:rsid w:val="00CE77D8"/>
    <w:rPr>
      <w:rFonts w:cs="Times New Roman"/>
    </w:rPr>
  </w:style>
  <w:style w:type="character" w:customStyle="1" w:styleId="WWCharLFO85LVL1">
    <w:name w:val="WW_CharLFO85LVL1"/>
    <w:rsid w:val="00CE77D8"/>
    <w:rPr>
      <w:b w:val="0"/>
    </w:rPr>
  </w:style>
  <w:style w:type="character" w:customStyle="1" w:styleId="WWCharLFO86LVL1">
    <w:name w:val="WW_CharLFO86LVL1"/>
    <w:rsid w:val="00CE77D8"/>
    <w:rPr>
      <w:b w:val="0"/>
    </w:rPr>
  </w:style>
  <w:style w:type="character" w:customStyle="1" w:styleId="WWCharLFO87LVL1">
    <w:name w:val="WW_CharLFO87LVL1"/>
    <w:rsid w:val="00CE77D8"/>
    <w:rPr>
      <w:b w:val="0"/>
    </w:rPr>
  </w:style>
  <w:style w:type="character" w:customStyle="1" w:styleId="WWCharLFO91LVL1">
    <w:name w:val="WW_CharLFO91LVL1"/>
    <w:rsid w:val="00CE77D8"/>
    <w:rPr>
      <w:rFonts w:cs="Calibri"/>
      <w:b/>
      <w:sz w:val="20"/>
      <w:szCs w:val="20"/>
    </w:rPr>
  </w:style>
  <w:style w:type="character" w:customStyle="1" w:styleId="WWCharLFO92LVL2">
    <w:name w:val="WW_CharLFO92LVL2"/>
    <w:rsid w:val="00CE77D8"/>
    <w:rPr>
      <w:rFonts w:cs="Times New Roman"/>
    </w:rPr>
  </w:style>
  <w:style w:type="character" w:customStyle="1" w:styleId="WWCharLFO92LVL3">
    <w:name w:val="WW_CharLFO92LVL3"/>
    <w:rsid w:val="00CE77D8"/>
    <w:rPr>
      <w:rFonts w:cs="Times New Roman"/>
    </w:rPr>
  </w:style>
  <w:style w:type="character" w:customStyle="1" w:styleId="WWCharLFO92LVL4">
    <w:name w:val="WW_CharLFO92LVL4"/>
    <w:rsid w:val="00CE77D8"/>
    <w:rPr>
      <w:rFonts w:cs="Times New Roman"/>
    </w:rPr>
  </w:style>
  <w:style w:type="character" w:customStyle="1" w:styleId="WWCharLFO92LVL5">
    <w:name w:val="WW_CharLFO92LVL5"/>
    <w:rsid w:val="00CE77D8"/>
    <w:rPr>
      <w:rFonts w:cs="Times New Roman"/>
    </w:rPr>
  </w:style>
  <w:style w:type="character" w:customStyle="1" w:styleId="WWCharLFO92LVL6">
    <w:name w:val="WW_CharLFO92LVL6"/>
    <w:rsid w:val="00CE77D8"/>
    <w:rPr>
      <w:rFonts w:cs="Times New Roman"/>
    </w:rPr>
  </w:style>
  <w:style w:type="character" w:customStyle="1" w:styleId="WWCharLFO92LVL7">
    <w:name w:val="WW_CharLFO92LVL7"/>
    <w:rsid w:val="00CE77D8"/>
    <w:rPr>
      <w:rFonts w:cs="Times New Roman"/>
    </w:rPr>
  </w:style>
  <w:style w:type="character" w:customStyle="1" w:styleId="WWCharLFO92LVL8">
    <w:name w:val="WW_CharLFO92LVL8"/>
    <w:rsid w:val="00CE77D8"/>
    <w:rPr>
      <w:rFonts w:cs="Times New Roman"/>
    </w:rPr>
  </w:style>
  <w:style w:type="character" w:customStyle="1" w:styleId="WWCharLFO92LVL9">
    <w:name w:val="WW_CharLFO92LVL9"/>
    <w:rsid w:val="00CE77D8"/>
    <w:rPr>
      <w:rFonts w:cs="Times New Roman"/>
    </w:rPr>
  </w:style>
  <w:style w:type="character" w:customStyle="1" w:styleId="WWCharLFO97LVL1">
    <w:name w:val="WW_CharLFO97LVL1"/>
    <w:rsid w:val="00CE77D8"/>
    <w:rPr>
      <w:rFonts w:cs="Times New Roman"/>
    </w:rPr>
  </w:style>
  <w:style w:type="character" w:customStyle="1" w:styleId="WWCharLFO97LVL2">
    <w:name w:val="WW_CharLFO97LVL2"/>
    <w:rsid w:val="00CE77D8"/>
    <w:rPr>
      <w:rFonts w:cs="Times New Roman"/>
    </w:rPr>
  </w:style>
  <w:style w:type="character" w:customStyle="1" w:styleId="WWCharLFO97LVL3">
    <w:name w:val="WW_CharLFO97LVL3"/>
    <w:rsid w:val="00CE77D8"/>
    <w:rPr>
      <w:rFonts w:cs="Times New Roman"/>
    </w:rPr>
  </w:style>
  <w:style w:type="character" w:customStyle="1" w:styleId="WWCharLFO97LVL4">
    <w:name w:val="WW_CharLFO97LVL4"/>
    <w:rsid w:val="00CE77D8"/>
    <w:rPr>
      <w:rFonts w:cs="Times New Roman"/>
    </w:rPr>
  </w:style>
  <w:style w:type="character" w:customStyle="1" w:styleId="WWCharLFO97LVL5">
    <w:name w:val="WW_CharLFO97LVL5"/>
    <w:rsid w:val="00CE77D8"/>
    <w:rPr>
      <w:rFonts w:cs="Times New Roman"/>
    </w:rPr>
  </w:style>
  <w:style w:type="character" w:customStyle="1" w:styleId="WWCharLFO97LVL6">
    <w:name w:val="WW_CharLFO97LVL6"/>
    <w:rsid w:val="00CE77D8"/>
    <w:rPr>
      <w:rFonts w:cs="Times New Roman"/>
    </w:rPr>
  </w:style>
  <w:style w:type="character" w:customStyle="1" w:styleId="WWCharLFO97LVL7">
    <w:name w:val="WW_CharLFO97LVL7"/>
    <w:rsid w:val="00CE77D8"/>
    <w:rPr>
      <w:rFonts w:cs="Times New Roman"/>
    </w:rPr>
  </w:style>
  <w:style w:type="character" w:customStyle="1" w:styleId="WWCharLFO97LVL8">
    <w:name w:val="WW_CharLFO97LVL8"/>
    <w:rsid w:val="00CE77D8"/>
    <w:rPr>
      <w:rFonts w:cs="Times New Roman"/>
    </w:rPr>
  </w:style>
  <w:style w:type="character" w:customStyle="1" w:styleId="WWCharLFO97LVL9">
    <w:name w:val="WW_CharLFO97LVL9"/>
    <w:rsid w:val="00CE77D8"/>
    <w:rPr>
      <w:rFonts w:cs="Times New Roman"/>
    </w:rPr>
  </w:style>
  <w:style w:type="character" w:customStyle="1" w:styleId="WWCharLFO99LVL1">
    <w:name w:val="WW_CharLFO99LVL1"/>
    <w:rsid w:val="00CE77D8"/>
    <w:rPr>
      <w:rFonts w:ascii="Times New Roman" w:hAnsi="Times New Roman" w:cs="Times New Roman"/>
      <w:sz w:val="24"/>
      <w:szCs w:val="24"/>
    </w:rPr>
  </w:style>
  <w:style w:type="character" w:customStyle="1" w:styleId="WWCharLFO109LVL1">
    <w:name w:val="WW_CharLFO109LVL1"/>
    <w:rsid w:val="00CE77D8"/>
    <w:rPr>
      <w:b w:val="0"/>
      <w:bCs/>
    </w:rPr>
  </w:style>
  <w:style w:type="character" w:customStyle="1" w:styleId="WWCharLFO109LVL2">
    <w:name w:val="WW_CharLFO109LVL2"/>
    <w:rsid w:val="00CE77D8"/>
    <w:rPr>
      <w:rFonts w:cs="Times New Roman"/>
    </w:rPr>
  </w:style>
  <w:style w:type="character" w:customStyle="1" w:styleId="WWCharLFO110LVL1">
    <w:name w:val="WW_CharLFO110LVL1"/>
    <w:rsid w:val="00CE77D8"/>
    <w:rPr>
      <w:rFonts w:cs="Times New Roman"/>
    </w:rPr>
  </w:style>
  <w:style w:type="character" w:customStyle="1" w:styleId="WWCharLFO111LVL1">
    <w:name w:val="WW_CharLFO111LVL1"/>
    <w:rsid w:val="00CE77D8"/>
    <w:rPr>
      <w:rFonts w:ascii="Times New Roman" w:hAnsi="Times New Roman" w:cs="Times New Roman"/>
      <w:sz w:val="24"/>
      <w:szCs w:val="24"/>
    </w:rPr>
  </w:style>
  <w:style w:type="character" w:customStyle="1" w:styleId="WWCharLFO112LVL1">
    <w:name w:val="WW_CharLFO112LVL1"/>
    <w:rsid w:val="00CE77D8"/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rsid w:val="00CE77D8"/>
  </w:style>
  <w:style w:type="character" w:customStyle="1" w:styleId="Znakiprzypiswkocowych">
    <w:name w:val="Znaki przypisów końcowych"/>
    <w:rsid w:val="00CE77D8"/>
  </w:style>
  <w:style w:type="paragraph" w:customStyle="1" w:styleId="Nagwek40">
    <w:name w:val="Nagłówek4"/>
    <w:basedOn w:val="Normalny"/>
    <w:next w:val="Tekstpodstawowy"/>
    <w:rsid w:val="00CE77D8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icrosoft YaHei" w:hAnsi="Arial" w:cs="Arial"/>
      <w:kern w:val="1"/>
      <w:sz w:val="28"/>
      <w:szCs w:val="28"/>
      <w:lang w:eastAsia="ar-SA"/>
    </w:rPr>
  </w:style>
  <w:style w:type="paragraph" w:customStyle="1" w:styleId="Podpis4">
    <w:name w:val="Podpis4"/>
    <w:basedOn w:val="Normalny"/>
    <w:rsid w:val="00CE77D8"/>
    <w:pPr>
      <w:widowControl w:val="0"/>
      <w:suppressLineNumbers/>
      <w:suppressAutoHyphens/>
      <w:spacing w:before="120" w:after="120" w:line="100" w:lineRule="atLeast"/>
      <w:textAlignment w:val="baseline"/>
    </w:pPr>
    <w:rPr>
      <w:rFonts w:cs="Arial"/>
      <w:i/>
      <w:iCs/>
      <w:kern w:val="1"/>
      <w:lang w:eastAsia="ar-SA"/>
    </w:rPr>
  </w:style>
  <w:style w:type="paragraph" w:customStyle="1" w:styleId="Indeks">
    <w:name w:val="Indeks"/>
    <w:basedOn w:val="Normalny"/>
    <w:rsid w:val="00CE77D8"/>
    <w:pPr>
      <w:widowControl w:val="0"/>
      <w:suppressLineNumbers/>
      <w:suppressAutoHyphens/>
      <w:spacing w:line="100" w:lineRule="atLeast"/>
      <w:textAlignment w:val="baseline"/>
    </w:pPr>
    <w:rPr>
      <w:rFonts w:eastAsia="Batang" w:cs="Tahoma"/>
      <w:kern w:val="1"/>
      <w:lang w:eastAsia="ar-SA"/>
    </w:rPr>
  </w:style>
  <w:style w:type="paragraph" w:customStyle="1" w:styleId="Nagwek30">
    <w:name w:val="Nagłówek3"/>
    <w:basedOn w:val="Normalny"/>
    <w:next w:val="Tekstpodstawowy"/>
    <w:rsid w:val="00CE77D8"/>
    <w:pPr>
      <w:widowControl w:val="0"/>
      <w:suppressLineNumbers/>
      <w:tabs>
        <w:tab w:val="center" w:pos="4536"/>
        <w:tab w:val="right" w:pos="9072"/>
      </w:tabs>
      <w:suppressAutoHyphens/>
      <w:spacing w:line="100" w:lineRule="atLeast"/>
      <w:textAlignment w:val="baseline"/>
    </w:pPr>
    <w:rPr>
      <w:rFonts w:eastAsia="Calibri"/>
      <w:kern w:val="1"/>
      <w:sz w:val="20"/>
      <w:szCs w:val="20"/>
      <w:lang w:eastAsia="ar-SA"/>
    </w:rPr>
  </w:style>
  <w:style w:type="paragraph" w:customStyle="1" w:styleId="Podpis3">
    <w:name w:val="Podpis3"/>
    <w:basedOn w:val="Normalny"/>
    <w:rsid w:val="00CE77D8"/>
    <w:pPr>
      <w:widowControl w:val="0"/>
      <w:suppressLineNumbers/>
      <w:suppressAutoHyphens/>
      <w:spacing w:before="120" w:after="120" w:line="100" w:lineRule="atLeast"/>
      <w:textAlignment w:val="baseline"/>
    </w:pPr>
    <w:rPr>
      <w:i/>
      <w:iCs/>
      <w:kern w:val="1"/>
      <w:sz w:val="20"/>
      <w:szCs w:val="20"/>
      <w:lang w:eastAsia="ar-SA"/>
    </w:rPr>
  </w:style>
  <w:style w:type="paragraph" w:customStyle="1" w:styleId="Normalny1">
    <w:name w:val="Normalny1"/>
    <w:rsid w:val="00CE77D8"/>
    <w:pPr>
      <w:widowControl w:val="0"/>
      <w:suppressAutoHyphens/>
      <w:spacing w:line="100" w:lineRule="atLeast"/>
      <w:textAlignment w:val="baseline"/>
    </w:pPr>
    <w:rPr>
      <w:rFonts w:cs="Calibri"/>
      <w:kern w:val="1"/>
      <w:lang w:eastAsia="ar-SA"/>
    </w:rPr>
  </w:style>
  <w:style w:type="paragraph" w:customStyle="1" w:styleId="Legenda1">
    <w:name w:val="Legenda1"/>
    <w:basedOn w:val="Normalny"/>
    <w:rsid w:val="00CE77D8"/>
    <w:pPr>
      <w:widowControl w:val="0"/>
      <w:suppressAutoHyphens/>
      <w:spacing w:line="100" w:lineRule="atLeast"/>
      <w:jc w:val="center"/>
      <w:textAlignment w:val="baseline"/>
    </w:pPr>
    <w:rPr>
      <w:i/>
      <w:kern w:val="1"/>
      <w:szCs w:val="20"/>
      <w:lang w:eastAsia="ar-SA"/>
    </w:rPr>
  </w:style>
  <w:style w:type="paragraph" w:customStyle="1" w:styleId="Wcicienormalne1">
    <w:name w:val="Wcięcie normalne1"/>
    <w:basedOn w:val="Normalny"/>
    <w:rsid w:val="00CE77D8"/>
    <w:pPr>
      <w:widowControl w:val="0"/>
      <w:suppressAutoHyphens/>
      <w:spacing w:line="100" w:lineRule="atLeast"/>
      <w:ind w:left="708"/>
      <w:textAlignment w:val="baseline"/>
    </w:pPr>
    <w:rPr>
      <w:kern w:val="1"/>
      <w:szCs w:val="20"/>
      <w:lang w:eastAsia="ar-SA"/>
    </w:rPr>
  </w:style>
  <w:style w:type="paragraph" w:customStyle="1" w:styleId="Listapunktowana51">
    <w:name w:val="Lista punktowana 51"/>
    <w:basedOn w:val="Normalny"/>
    <w:rsid w:val="00CE77D8"/>
    <w:pPr>
      <w:widowControl w:val="0"/>
      <w:tabs>
        <w:tab w:val="left" w:pos="1134"/>
      </w:tabs>
      <w:suppressAutoHyphens/>
      <w:spacing w:line="100" w:lineRule="atLeast"/>
      <w:ind w:left="567" w:hanging="567"/>
      <w:jc w:val="both"/>
      <w:textAlignment w:val="baseline"/>
    </w:pPr>
    <w:rPr>
      <w:kern w:val="1"/>
      <w:sz w:val="22"/>
      <w:szCs w:val="20"/>
      <w:lang w:eastAsia="ar-SA"/>
    </w:rPr>
  </w:style>
  <w:style w:type="paragraph" w:customStyle="1" w:styleId="Listapunktowana1">
    <w:name w:val="Lista punktowana1"/>
    <w:basedOn w:val="Normalny"/>
    <w:rsid w:val="00CE77D8"/>
    <w:pPr>
      <w:widowControl w:val="0"/>
      <w:tabs>
        <w:tab w:val="left" w:pos="720"/>
      </w:tabs>
      <w:suppressAutoHyphens/>
      <w:spacing w:line="100" w:lineRule="atLeast"/>
      <w:ind w:left="360"/>
      <w:textAlignment w:val="baseline"/>
    </w:pPr>
    <w:rPr>
      <w:kern w:val="1"/>
      <w:szCs w:val="20"/>
      <w:lang w:eastAsia="ar-SA"/>
    </w:rPr>
  </w:style>
  <w:style w:type="paragraph" w:customStyle="1" w:styleId="Listapunktowana21">
    <w:name w:val="Lista punktowana 21"/>
    <w:basedOn w:val="Normalny"/>
    <w:rsid w:val="00CE77D8"/>
    <w:pPr>
      <w:widowControl w:val="0"/>
      <w:tabs>
        <w:tab w:val="left" w:pos="1286"/>
      </w:tabs>
      <w:suppressAutoHyphens/>
      <w:spacing w:line="100" w:lineRule="atLeast"/>
      <w:ind w:left="643"/>
      <w:textAlignment w:val="baseline"/>
    </w:pPr>
    <w:rPr>
      <w:kern w:val="1"/>
      <w:szCs w:val="20"/>
      <w:lang w:eastAsia="ar-SA"/>
    </w:rPr>
  </w:style>
  <w:style w:type="paragraph" w:customStyle="1" w:styleId="Lista21">
    <w:name w:val="Lista 21"/>
    <w:basedOn w:val="Normalny"/>
    <w:rsid w:val="00CE77D8"/>
    <w:pPr>
      <w:widowControl w:val="0"/>
      <w:suppressAutoHyphens/>
      <w:spacing w:after="120" w:line="100" w:lineRule="atLeast"/>
      <w:ind w:left="566" w:hanging="283"/>
      <w:textAlignment w:val="baseline"/>
    </w:pPr>
    <w:rPr>
      <w:kern w:val="1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CE77D8"/>
    <w:pPr>
      <w:widowControl w:val="0"/>
      <w:suppressAutoHyphens/>
      <w:spacing w:line="100" w:lineRule="atLeast"/>
      <w:ind w:left="567"/>
      <w:jc w:val="both"/>
      <w:textAlignment w:val="baseline"/>
    </w:pPr>
    <w:rPr>
      <w:rFonts w:eastAsia="Calibri"/>
      <w:kern w:val="1"/>
      <w:sz w:val="20"/>
      <w:szCs w:val="20"/>
      <w:lang w:eastAsia="ar-SA"/>
    </w:rPr>
  </w:style>
  <w:style w:type="paragraph" w:customStyle="1" w:styleId="Tekstprzypisudolnego1">
    <w:name w:val="Tekst przypisu dolnego1"/>
    <w:basedOn w:val="Normalny"/>
    <w:rsid w:val="00CE77D8"/>
    <w:pPr>
      <w:widowControl w:val="0"/>
      <w:suppressAutoHyphens/>
      <w:spacing w:line="100" w:lineRule="atLeast"/>
      <w:textAlignment w:val="baseline"/>
    </w:pPr>
    <w:rPr>
      <w:rFonts w:eastAsia="Calibri"/>
      <w:kern w:val="1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E77D8"/>
    <w:pPr>
      <w:widowControl w:val="0"/>
      <w:suppressAutoHyphens/>
      <w:spacing w:line="100" w:lineRule="atLeast"/>
      <w:ind w:left="426" w:hanging="426"/>
      <w:jc w:val="both"/>
      <w:textAlignment w:val="baseline"/>
    </w:pPr>
    <w:rPr>
      <w:kern w:val="1"/>
      <w:szCs w:val="20"/>
      <w:lang w:eastAsia="ar-SA"/>
    </w:rPr>
  </w:style>
  <w:style w:type="paragraph" w:customStyle="1" w:styleId="Lista51">
    <w:name w:val="Lista 51"/>
    <w:basedOn w:val="Normalny"/>
    <w:rsid w:val="00CE77D8"/>
    <w:pPr>
      <w:widowControl w:val="0"/>
      <w:suppressAutoHyphens/>
      <w:spacing w:after="120" w:line="100" w:lineRule="atLeast"/>
      <w:ind w:left="1415" w:hanging="283"/>
      <w:textAlignment w:val="baseline"/>
    </w:pPr>
    <w:rPr>
      <w:kern w:val="1"/>
      <w:szCs w:val="20"/>
      <w:lang w:eastAsia="ar-SA"/>
    </w:rPr>
  </w:style>
  <w:style w:type="paragraph" w:customStyle="1" w:styleId="Lista-kontynuacja21">
    <w:name w:val="Lista - kontynuacja 21"/>
    <w:basedOn w:val="Normalny"/>
    <w:rsid w:val="00CE77D8"/>
    <w:pPr>
      <w:widowControl w:val="0"/>
      <w:suppressAutoHyphens/>
      <w:spacing w:after="120" w:line="100" w:lineRule="atLeast"/>
      <w:ind w:left="566"/>
      <w:textAlignment w:val="baseline"/>
    </w:pPr>
    <w:rPr>
      <w:kern w:val="1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CE77D8"/>
    <w:pPr>
      <w:widowControl w:val="0"/>
      <w:suppressAutoHyphens/>
      <w:spacing w:line="100" w:lineRule="atLeast"/>
      <w:ind w:left="567"/>
      <w:jc w:val="both"/>
      <w:textAlignment w:val="baseline"/>
    </w:pPr>
    <w:rPr>
      <w:rFonts w:eastAsia="Calibri"/>
      <w:b/>
      <w:kern w:val="1"/>
      <w:sz w:val="20"/>
      <w:szCs w:val="20"/>
      <w:lang w:eastAsia="ar-SA"/>
    </w:rPr>
  </w:style>
  <w:style w:type="paragraph" w:customStyle="1" w:styleId="Zwykytekst2">
    <w:name w:val="Zwykły tekst2"/>
    <w:basedOn w:val="Normalny"/>
    <w:rsid w:val="00CE77D8"/>
    <w:pPr>
      <w:widowControl w:val="0"/>
      <w:suppressAutoHyphens/>
      <w:spacing w:line="100" w:lineRule="atLeast"/>
      <w:textAlignment w:val="baseline"/>
    </w:pPr>
    <w:rPr>
      <w:rFonts w:ascii="Courier New" w:eastAsia="Calibri" w:hAnsi="Courier New" w:cs="Courier New"/>
      <w:kern w:val="1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CE77D8"/>
    <w:pPr>
      <w:widowControl w:val="0"/>
      <w:suppressAutoHyphens/>
      <w:spacing w:line="100" w:lineRule="atLeast"/>
      <w:ind w:left="567" w:right="-284" w:hanging="567"/>
      <w:jc w:val="both"/>
      <w:textAlignment w:val="baseline"/>
    </w:pPr>
    <w:rPr>
      <w:kern w:val="1"/>
      <w:sz w:val="22"/>
      <w:szCs w:val="20"/>
      <w:lang w:eastAsia="ar-SA"/>
    </w:rPr>
  </w:style>
  <w:style w:type="paragraph" w:customStyle="1" w:styleId="tekstost">
    <w:name w:val="tekst ost"/>
    <w:basedOn w:val="Normalny"/>
    <w:rsid w:val="00CE77D8"/>
    <w:pPr>
      <w:widowControl w:val="0"/>
      <w:suppressAutoHyphens/>
      <w:spacing w:line="100" w:lineRule="atLeast"/>
      <w:jc w:val="both"/>
      <w:textAlignment w:val="baseline"/>
    </w:pPr>
    <w:rPr>
      <w:kern w:val="1"/>
      <w:sz w:val="20"/>
      <w:szCs w:val="20"/>
      <w:lang w:eastAsia="ar-SA"/>
    </w:rPr>
  </w:style>
  <w:style w:type="paragraph" w:styleId="Indeks2">
    <w:name w:val="index 2"/>
    <w:basedOn w:val="Normalny"/>
    <w:rsid w:val="00CE77D8"/>
    <w:pPr>
      <w:widowControl w:val="0"/>
      <w:suppressAutoHyphens/>
      <w:spacing w:line="100" w:lineRule="atLeast"/>
      <w:jc w:val="both"/>
      <w:textAlignment w:val="baseline"/>
    </w:pPr>
    <w:rPr>
      <w:kern w:val="1"/>
      <w:sz w:val="20"/>
      <w:szCs w:val="20"/>
      <w:lang w:eastAsia="ar-SA"/>
    </w:rPr>
  </w:style>
  <w:style w:type="paragraph" w:styleId="Spistreci4">
    <w:name w:val="toc 4"/>
    <w:basedOn w:val="Normalny"/>
    <w:rsid w:val="00CE77D8"/>
    <w:pPr>
      <w:widowControl w:val="0"/>
      <w:tabs>
        <w:tab w:val="right" w:leader="dot" w:pos="9638"/>
      </w:tabs>
      <w:suppressAutoHyphens/>
      <w:spacing w:line="100" w:lineRule="atLeast"/>
      <w:ind w:left="849"/>
      <w:jc w:val="both"/>
      <w:textAlignment w:val="baseline"/>
    </w:pPr>
    <w:rPr>
      <w:rFonts w:ascii="Arial" w:hAnsi="Arial" w:cs="Arial"/>
      <w:kern w:val="1"/>
      <w:lang w:eastAsia="ar-SA"/>
    </w:rPr>
  </w:style>
  <w:style w:type="paragraph" w:customStyle="1" w:styleId="p3">
    <w:name w:val="p3"/>
    <w:basedOn w:val="Normalny"/>
    <w:rsid w:val="00CE77D8"/>
    <w:pPr>
      <w:widowControl w:val="0"/>
      <w:tabs>
        <w:tab w:val="left" w:pos="1500"/>
      </w:tabs>
      <w:suppressAutoHyphens/>
      <w:spacing w:line="280" w:lineRule="atLeast"/>
      <w:textAlignment w:val="baseline"/>
    </w:pPr>
    <w:rPr>
      <w:kern w:val="1"/>
      <w:szCs w:val="20"/>
      <w:lang w:eastAsia="ar-SA"/>
    </w:rPr>
  </w:style>
  <w:style w:type="paragraph" w:customStyle="1" w:styleId="NormalCyr">
    <w:name w:val="NormalCyr"/>
    <w:basedOn w:val="Normalny"/>
    <w:rsid w:val="00CE77D8"/>
    <w:pPr>
      <w:widowControl w:val="0"/>
      <w:suppressAutoHyphens/>
      <w:spacing w:line="100" w:lineRule="atLeast"/>
      <w:textAlignment w:val="baseline"/>
    </w:pPr>
    <w:rPr>
      <w:b/>
      <w:kern w:val="1"/>
      <w:szCs w:val="20"/>
      <w:lang w:eastAsia="ar-SA"/>
    </w:rPr>
  </w:style>
  <w:style w:type="paragraph" w:customStyle="1" w:styleId="Tekstprf">
    <w:name w:val="Tekst_prf"/>
    <w:basedOn w:val="Normalny"/>
    <w:rsid w:val="00CE77D8"/>
    <w:pPr>
      <w:widowControl w:val="0"/>
      <w:suppressAutoHyphens/>
      <w:spacing w:before="60" w:after="60" w:line="100" w:lineRule="atLeast"/>
      <w:ind w:firstLine="567"/>
      <w:jc w:val="both"/>
      <w:textAlignment w:val="baseline"/>
    </w:pPr>
    <w:rPr>
      <w:rFonts w:eastAsia="Batang"/>
      <w:kern w:val="1"/>
      <w:lang w:eastAsia="ar-SA"/>
    </w:rPr>
  </w:style>
  <w:style w:type="paragraph" w:customStyle="1" w:styleId="Lista31">
    <w:name w:val="Lista 31"/>
    <w:basedOn w:val="Normalny"/>
    <w:rsid w:val="00CE77D8"/>
    <w:pPr>
      <w:widowControl w:val="0"/>
      <w:suppressAutoHyphens/>
      <w:spacing w:after="120" w:line="100" w:lineRule="atLeast"/>
      <w:ind w:left="849" w:hanging="283"/>
      <w:textAlignment w:val="baseline"/>
    </w:pPr>
    <w:rPr>
      <w:kern w:val="1"/>
      <w:sz w:val="20"/>
      <w:szCs w:val="20"/>
      <w:lang w:eastAsia="ar-SA"/>
    </w:rPr>
  </w:style>
  <w:style w:type="paragraph" w:customStyle="1" w:styleId="Lista41">
    <w:name w:val="Lista 41"/>
    <w:basedOn w:val="Normalny"/>
    <w:rsid w:val="00CE77D8"/>
    <w:pPr>
      <w:widowControl w:val="0"/>
      <w:suppressAutoHyphens/>
      <w:spacing w:after="120" w:line="100" w:lineRule="atLeast"/>
      <w:ind w:left="1132" w:hanging="283"/>
      <w:textAlignment w:val="baseline"/>
    </w:pPr>
    <w:rPr>
      <w:kern w:val="1"/>
      <w:sz w:val="20"/>
      <w:szCs w:val="20"/>
      <w:lang w:eastAsia="ar-SA"/>
    </w:rPr>
  </w:style>
  <w:style w:type="paragraph" w:customStyle="1" w:styleId="Zwrotgrzecznociowy1">
    <w:name w:val="Zwrot grzecznościowy1"/>
    <w:basedOn w:val="Normalny"/>
    <w:rsid w:val="00CE77D8"/>
    <w:pPr>
      <w:widowControl w:val="0"/>
      <w:suppressLineNumbers/>
      <w:suppressAutoHyphens/>
      <w:spacing w:line="100" w:lineRule="atLeast"/>
      <w:textAlignment w:val="baseline"/>
    </w:pPr>
    <w:rPr>
      <w:rFonts w:eastAsia="Calibri"/>
      <w:kern w:val="1"/>
      <w:sz w:val="20"/>
      <w:szCs w:val="20"/>
      <w:lang w:eastAsia="ar-SA"/>
    </w:rPr>
  </w:style>
  <w:style w:type="paragraph" w:customStyle="1" w:styleId="Listapunktowana31">
    <w:name w:val="Lista punktowana 31"/>
    <w:basedOn w:val="Normalny"/>
    <w:rsid w:val="00CE77D8"/>
    <w:pPr>
      <w:widowControl w:val="0"/>
      <w:tabs>
        <w:tab w:val="left" w:pos="1852"/>
      </w:tabs>
      <w:suppressAutoHyphens/>
      <w:spacing w:line="100" w:lineRule="atLeast"/>
      <w:ind w:left="926"/>
      <w:textAlignment w:val="baseline"/>
    </w:pPr>
    <w:rPr>
      <w:kern w:val="1"/>
      <w:sz w:val="20"/>
      <w:szCs w:val="20"/>
      <w:lang w:eastAsia="ar-SA"/>
    </w:rPr>
  </w:style>
  <w:style w:type="paragraph" w:customStyle="1" w:styleId="Lista-kontynuacja1">
    <w:name w:val="Lista - kontynuacja1"/>
    <w:basedOn w:val="Normalny"/>
    <w:rsid w:val="00CE77D8"/>
    <w:pPr>
      <w:widowControl w:val="0"/>
      <w:suppressAutoHyphens/>
      <w:spacing w:after="120" w:line="100" w:lineRule="atLeast"/>
      <w:ind w:left="283"/>
      <w:textAlignment w:val="baseline"/>
    </w:pPr>
    <w:rPr>
      <w:kern w:val="1"/>
      <w:sz w:val="20"/>
      <w:szCs w:val="20"/>
      <w:lang w:eastAsia="ar-SA"/>
    </w:rPr>
  </w:style>
  <w:style w:type="paragraph" w:customStyle="1" w:styleId="Lista-kontynuacja31">
    <w:name w:val="Lista - kontynuacja 31"/>
    <w:basedOn w:val="Normalny"/>
    <w:rsid w:val="00CE77D8"/>
    <w:pPr>
      <w:widowControl w:val="0"/>
      <w:suppressAutoHyphens/>
      <w:spacing w:after="120" w:line="100" w:lineRule="atLeast"/>
      <w:ind w:left="849"/>
      <w:textAlignment w:val="baseline"/>
    </w:pPr>
    <w:rPr>
      <w:kern w:val="1"/>
      <w:sz w:val="20"/>
      <w:szCs w:val="20"/>
      <w:lang w:eastAsia="ar-SA"/>
    </w:rPr>
  </w:style>
  <w:style w:type="paragraph" w:customStyle="1" w:styleId="Lista-kontynuacja51">
    <w:name w:val="Lista - kontynuacja 51"/>
    <w:basedOn w:val="Normalny"/>
    <w:rsid w:val="00CE77D8"/>
    <w:pPr>
      <w:widowControl w:val="0"/>
      <w:suppressAutoHyphens/>
      <w:spacing w:after="120" w:line="100" w:lineRule="atLeast"/>
      <w:ind w:left="1415"/>
      <w:textAlignment w:val="baseline"/>
    </w:pPr>
    <w:rPr>
      <w:kern w:val="1"/>
      <w:sz w:val="20"/>
      <w:szCs w:val="20"/>
      <w:lang w:eastAsia="ar-SA"/>
    </w:rPr>
  </w:style>
  <w:style w:type="paragraph" w:customStyle="1" w:styleId="Adreszwrotny">
    <w:name w:val="Adres zwrotny"/>
    <w:basedOn w:val="Normalny"/>
    <w:rsid w:val="00CE77D8"/>
    <w:pPr>
      <w:widowControl w:val="0"/>
      <w:suppressAutoHyphens/>
      <w:spacing w:line="100" w:lineRule="atLeast"/>
      <w:textAlignment w:val="baseline"/>
    </w:pPr>
    <w:rPr>
      <w:kern w:val="1"/>
      <w:sz w:val="20"/>
      <w:szCs w:val="20"/>
      <w:lang w:eastAsia="ar-SA"/>
    </w:rPr>
  </w:style>
  <w:style w:type="paragraph" w:customStyle="1" w:styleId="Akapit">
    <w:name w:val="Akapit"/>
    <w:basedOn w:val="Normalny"/>
    <w:rsid w:val="00CE77D8"/>
    <w:pPr>
      <w:widowControl w:val="0"/>
      <w:tabs>
        <w:tab w:val="left" w:pos="709"/>
      </w:tabs>
      <w:suppressAutoHyphens/>
      <w:spacing w:line="360" w:lineRule="auto"/>
      <w:ind w:firstLine="567"/>
      <w:jc w:val="both"/>
      <w:textAlignment w:val="baseline"/>
    </w:pPr>
    <w:rPr>
      <w:kern w:val="1"/>
      <w:szCs w:val="20"/>
      <w:lang w:eastAsia="ar-SA"/>
    </w:rPr>
  </w:style>
  <w:style w:type="paragraph" w:customStyle="1" w:styleId="s3">
    <w:name w:val="s3"/>
    <w:basedOn w:val="Normalny"/>
    <w:rsid w:val="00CE77D8"/>
    <w:pPr>
      <w:widowControl w:val="0"/>
      <w:suppressAutoHyphens/>
      <w:spacing w:line="100" w:lineRule="atLeast"/>
      <w:jc w:val="both"/>
      <w:textAlignment w:val="baseline"/>
    </w:pPr>
    <w:rPr>
      <w:kern w:val="1"/>
      <w:lang w:eastAsia="ar-SA"/>
    </w:rPr>
  </w:style>
  <w:style w:type="paragraph" w:customStyle="1" w:styleId="font5">
    <w:name w:val="font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font6">
    <w:name w:val="font6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font7">
    <w:name w:val="font7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font8">
    <w:name w:val="font8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color w:val="000000"/>
      <w:kern w:val="1"/>
      <w:sz w:val="20"/>
      <w:szCs w:val="20"/>
      <w:lang w:eastAsia="ar-SA"/>
    </w:rPr>
  </w:style>
  <w:style w:type="paragraph" w:customStyle="1" w:styleId="font9">
    <w:name w:val="font9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Symbol" w:hAnsi="Symbol" w:cs="Symbol"/>
      <w:kern w:val="1"/>
      <w:sz w:val="18"/>
      <w:szCs w:val="18"/>
      <w:lang w:eastAsia="ar-SA"/>
    </w:rPr>
  </w:style>
  <w:style w:type="paragraph" w:customStyle="1" w:styleId="xl25">
    <w:name w:val="xl2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">
    <w:name w:val="xl2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">
    <w:name w:val="xl2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8">
    <w:name w:val="xl2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9">
    <w:name w:val="xl2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0">
    <w:name w:val="xl3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1">
    <w:name w:val="xl3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2">
    <w:name w:val="xl32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3">
    <w:name w:val="xl3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4">
    <w:name w:val="xl3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5">
    <w:name w:val="xl3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6">
    <w:name w:val="xl3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37">
    <w:name w:val="xl3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8">
    <w:name w:val="xl38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39">
    <w:name w:val="xl3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0">
    <w:name w:val="xl40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1">
    <w:name w:val="xl4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42">
    <w:name w:val="xl4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3">
    <w:name w:val="xl4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4">
    <w:name w:val="xl4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5">
    <w:name w:val="xl4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6">
    <w:name w:val="xl4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7">
    <w:name w:val="xl4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48">
    <w:name w:val="xl4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49">
    <w:name w:val="xl4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50">
    <w:name w:val="xl5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1">
    <w:name w:val="xl5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2">
    <w:name w:val="xl52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3">
    <w:name w:val="xl5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4">
    <w:name w:val="xl5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5">
    <w:name w:val="xl5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6">
    <w:name w:val="xl5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7">
    <w:name w:val="xl5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8">
    <w:name w:val="xl5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59">
    <w:name w:val="xl5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0">
    <w:name w:val="xl6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1">
    <w:name w:val="xl6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2">
    <w:name w:val="xl6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3">
    <w:name w:val="xl6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4">
    <w:name w:val="xl6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5">
    <w:name w:val="xl6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66">
    <w:name w:val="xl6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7">
    <w:name w:val="xl6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8">
    <w:name w:val="xl6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69">
    <w:name w:val="xl6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0">
    <w:name w:val="xl7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1">
    <w:name w:val="xl7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2">
    <w:name w:val="xl7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3">
    <w:name w:val="xl7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4">
    <w:name w:val="xl7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5">
    <w:name w:val="xl7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6">
    <w:name w:val="xl7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7">
    <w:name w:val="xl7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8">
    <w:name w:val="xl7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0">
    <w:name w:val="xl8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1">
    <w:name w:val="xl8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2">
    <w:name w:val="xl8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6">
    <w:name w:val="xl8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89">
    <w:name w:val="xl8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0">
    <w:name w:val="xl9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1">
    <w:name w:val="xl9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2">
    <w:name w:val="xl9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3">
    <w:name w:val="xl9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4">
    <w:name w:val="xl94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5">
    <w:name w:val="xl95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6">
    <w:name w:val="xl96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7">
    <w:name w:val="xl97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8">
    <w:name w:val="xl9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99">
    <w:name w:val="xl9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0">
    <w:name w:val="xl10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1">
    <w:name w:val="xl10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2">
    <w:name w:val="xl10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3">
    <w:name w:val="xl10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4">
    <w:name w:val="xl10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5">
    <w:name w:val="xl105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6">
    <w:name w:val="xl106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07">
    <w:name w:val="xl107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08">
    <w:name w:val="xl108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09">
    <w:name w:val="xl109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0">
    <w:name w:val="xl11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1">
    <w:name w:val="xl11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2">
    <w:name w:val="xl11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3">
    <w:name w:val="xl11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4">
    <w:name w:val="xl11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5">
    <w:name w:val="xl11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16">
    <w:name w:val="xl11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17">
    <w:name w:val="xl11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18">
    <w:name w:val="xl11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19">
    <w:name w:val="xl11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20">
    <w:name w:val="xl12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1">
    <w:name w:val="xl12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2">
    <w:name w:val="xl12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3">
    <w:name w:val="xl12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4">
    <w:name w:val="xl12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25">
    <w:name w:val="xl12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126">
    <w:name w:val="xl126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7">
    <w:name w:val="xl12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8">
    <w:name w:val="xl12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29">
    <w:name w:val="xl129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lang w:eastAsia="ar-SA"/>
    </w:rPr>
  </w:style>
  <w:style w:type="paragraph" w:customStyle="1" w:styleId="xl130">
    <w:name w:val="xl13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1">
    <w:name w:val="xl13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2">
    <w:name w:val="xl13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3">
    <w:name w:val="xl13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4">
    <w:name w:val="xl134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kern w:val="1"/>
      <w:sz w:val="18"/>
      <w:szCs w:val="18"/>
      <w:lang w:eastAsia="ar-SA"/>
    </w:rPr>
  </w:style>
  <w:style w:type="paragraph" w:customStyle="1" w:styleId="xl135">
    <w:name w:val="xl13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6">
    <w:name w:val="xl13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7">
    <w:name w:val="xl13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8">
    <w:name w:val="xl13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39">
    <w:name w:val="xl139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0">
    <w:name w:val="xl14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1">
    <w:name w:val="xl14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2">
    <w:name w:val="xl14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3">
    <w:name w:val="xl14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kern w:val="1"/>
      <w:sz w:val="18"/>
      <w:szCs w:val="18"/>
      <w:lang w:eastAsia="ar-SA"/>
    </w:rPr>
  </w:style>
  <w:style w:type="paragraph" w:customStyle="1" w:styleId="xl144">
    <w:name w:val="xl14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5">
    <w:name w:val="xl145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6">
    <w:name w:val="xl14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47">
    <w:name w:val="xl14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48">
    <w:name w:val="xl14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49">
    <w:name w:val="xl14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0">
    <w:name w:val="xl15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1">
    <w:name w:val="xl15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2">
    <w:name w:val="xl15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3">
    <w:name w:val="xl15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4">
    <w:name w:val="xl154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color w:val="FF0000"/>
      <w:kern w:val="1"/>
      <w:sz w:val="18"/>
      <w:szCs w:val="18"/>
      <w:lang w:eastAsia="ar-SA"/>
    </w:rPr>
  </w:style>
  <w:style w:type="paragraph" w:customStyle="1" w:styleId="xl155">
    <w:name w:val="xl15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56">
    <w:name w:val="xl156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57">
    <w:name w:val="xl157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58">
    <w:name w:val="xl15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59">
    <w:name w:val="xl15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0">
    <w:name w:val="xl160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1">
    <w:name w:val="xl16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2">
    <w:name w:val="xl16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3">
    <w:name w:val="xl16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4">
    <w:name w:val="xl16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5">
    <w:name w:val="xl16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6">
    <w:name w:val="xl166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7">
    <w:name w:val="xl16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8">
    <w:name w:val="xl16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69">
    <w:name w:val="xl16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0">
    <w:name w:val="xl17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1">
    <w:name w:val="xl171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2">
    <w:name w:val="xl17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3">
    <w:name w:val="xl17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4">
    <w:name w:val="xl174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5">
    <w:name w:val="xl17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6">
    <w:name w:val="xl176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7">
    <w:name w:val="xl17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8">
    <w:name w:val="xl17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79">
    <w:name w:val="xl17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0">
    <w:name w:val="xl18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1">
    <w:name w:val="xl18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2">
    <w:name w:val="xl18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3">
    <w:name w:val="xl183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4">
    <w:name w:val="xl18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5">
    <w:name w:val="xl185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6">
    <w:name w:val="xl18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7">
    <w:name w:val="xl18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8">
    <w:name w:val="xl18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89">
    <w:name w:val="xl18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0">
    <w:name w:val="xl19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1">
    <w:name w:val="xl19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2">
    <w:name w:val="xl192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3">
    <w:name w:val="xl193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4">
    <w:name w:val="xl19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5">
    <w:name w:val="xl19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6">
    <w:name w:val="xl196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7">
    <w:name w:val="xl19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8">
    <w:name w:val="xl19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199">
    <w:name w:val="xl199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0">
    <w:name w:val="xl200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1">
    <w:name w:val="xl20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2">
    <w:name w:val="xl20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3">
    <w:name w:val="xl20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4">
    <w:name w:val="xl204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5">
    <w:name w:val="xl20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6">
    <w:name w:val="xl20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7">
    <w:name w:val="xl20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8">
    <w:name w:val="xl20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09">
    <w:name w:val="xl20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0">
    <w:name w:val="xl21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1">
    <w:name w:val="xl211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2">
    <w:name w:val="xl21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3">
    <w:name w:val="xl21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4">
    <w:name w:val="xl21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15">
    <w:name w:val="xl21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16">
    <w:name w:val="xl21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7">
    <w:name w:val="xl21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8">
    <w:name w:val="xl218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19">
    <w:name w:val="xl219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0">
    <w:name w:val="xl220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1">
    <w:name w:val="xl22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22">
    <w:name w:val="xl22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23">
    <w:name w:val="xl22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4">
    <w:name w:val="xl22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kern w:val="1"/>
      <w:sz w:val="18"/>
      <w:szCs w:val="18"/>
      <w:lang w:eastAsia="ar-SA"/>
    </w:rPr>
  </w:style>
  <w:style w:type="paragraph" w:customStyle="1" w:styleId="xl225">
    <w:name w:val="xl22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6">
    <w:name w:val="xl22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7">
    <w:name w:val="xl22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8">
    <w:name w:val="xl22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29">
    <w:name w:val="xl22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0">
    <w:name w:val="xl23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1">
    <w:name w:val="xl23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2">
    <w:name w:val="xl23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3">
    <w:name w:val="xl23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4">
    <w:name w:val="xl234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5">
    <w:name w:val="xl235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6">
    <w:name w:val="xl236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7">
    <w:name w:val="xl23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38">
    <w:name w:val="xl23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kern w:val="1"/>
      <w:sz w:val="18"/>
      <w:szCs w:val="18"/>
      <w:lang w:eastAsia="ar-SA"/>
    </w:rPr>
  </w:style>
  <w:style w:type="paragraph" w:customStyle="1" w:styleId="xl239">
    <w:name w:val="xl239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kern w:val="1"/>
      <w:sz w:val="18"/>
      <w:szCs w:val="18"/>
      <w:lang w:eastAsia="ar-SA"/>
    </w:rPr>
  </w:style>
  <w:style w:type="paragraph" w:customStyle="1" w:styleId="xl240">
    <w:name w:val="xl24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kern w:val="1"/>
      <w:sz w:val="18"/>
      <w:szCs w:val="18"/>
      <w:lang w:eastAsia="ar-SA"/>
    </w:rPr>
  </w:style>
  <w:style w:type="paragraph" w:customStyle="1" w:styleId="xl241">
    <w:name w:val="xl24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kern w:val="1"/>
      <w:sz w:val="18"/>
      <w:szCs w:val="18"/>
      <w:lang w:eastAsia="ar-SA"/>
    </w:rPr>
  </w:style>
  <w:style w:type="paragraph" w:customStyle="1" w:styleId="xl242">
    <w:name w:val="xl24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3">
    <w:name w:val="xl24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4">
    <w:name w:val="xl24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5">
    <w:name w:val="xl24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6">
    <w:name w:val="xl24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right"/>
      <w:textAlignment w:val="baseline"/>
    </w:pPr>
    <w:rPr>
      <w:kern w:val="1"/>
      <w:sz w:val="18"/>
      <w:szCs w:val="18"/>
      <w:lang w:eastAsia="ar-SA"/>
    </w:rPr>
  </w:style>
  <w:style w:type="paragraph" w:customStyle="1" w:styleId="xl247">
    <w:name w:val="xl24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8">
    <w:name w:val="xl248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49">
    <w:name w:val="xl24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0">
    <w:name w:val="xl25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1">
    <w:name w:val="xl25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2">
    <w:name w:val="xl252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kern w:val="1"/>
      <w:sz w:val="18"/>
      <w:szCs w:val="18"/>
      <w:lang w:eastAsia="ar-SA"/>
    </w:rPr>
  </w:style>
  <w:style w:type="paragraph" w:customStyle="1" w:styleId="xl253">
    <w:name w:val="xl25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4">
    <w:name w:val="xl25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5">
    <w:name w:val="xl255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6">
    <w:name w:val="xl256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kern w:val="1"/>
      <w:sz w:val="18"/>
      <w:szCs w:val="18"/>
      <w:lang w:eastAsia="ar-SA"/>
    </w:rPr>
  </w:style>
  <w:style w:type="paragraph" w:customStyle="1" w:styleId="xl257">
    <w:name w:val="xl257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8">
    <w:name w:val="xl25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59">
    <w:name w:val="xl25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0">
    <w:name w:val="xl26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1">
    <w:name w:val="xl261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2">
    <w:name w:val="xl26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3">
    <w:name w:val="xl26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4">
    <w:name w:val="xl26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5">
    <w:name w:val="xl265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6">
    <w:name w:val="xl266"/>
    <w:basedOn w:val="Normalny"/>
    <w:rsid w:val="00CE77D8"/>
    <w:pPr>
      <w:widowControl w:val="0"/>
      <w:suppressAutoHyphens/>
      <w:spacing w:before="100" w:after="100" w:line="100" w:lineRule="atLeast"/>
      <w:jc w:val="righ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7">
    <w:name w:val="xl267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68">
    <w:name w:val="xl26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kern w:val="1"/>
      <w:sz w:val="18"/>
      <w:szCs w:val="18"/>
      <w:lang w:eastAsia="ar-SA"/>
    </w:rPr>
  </w:style>
  <w:style w:type="paragraph" w:customStyle="1" w:styleId="xl269">
    <w:name w:val="xl269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0">
    <w:name w:val="xl270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lang w:eastAsia="ar-SA"/>
    </w:rPr>
  </w:style>
  <w:style w:type="paragraph" w:customStyle="1" w:styleId="xl271">
    <w:name w:val="xl27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2">
    <w:name w:val="xl272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73">
    <w:name w:val="xl273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74">
    <w:name w:val="xl274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5">
    <w:name w:val="xl275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76">
    <w:name w:val="xl276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7">
    <w:name w:val="xl277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8">
    <w:name w:val="xl27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79">
    <w:name w:val="xl279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80">
    <w:name w:val="xl28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81">
    <w:name w:val="xl281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xl282">
    <w:name w:val="xl282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83">
    <w:name w:val="xl28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84">
    <w:name w:val="xl284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ascii="Arial" w:hAnsi="Arial" w:cs="Arial"/>
      <w:b/>
      <w:bCs/>
      <w:kern w:val="1"/>
      <w:lang w:eastAsia="ar-SA"/>
    </w:rPr>
  </w:style>
  <w:style w:type="paragraph" w:customStyle="1" w:styleId="xl285">
    <w:name w:val="xl285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lang w:eastAsia="ar-SA"/>
    </w:rPr>
  </w:style>
  <w:style w:type="paragraph" w:customStyle="1" w:styleId="xl286">
    <w:name w:val="xl286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87">
    <w:name w:val="xl287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88">
    <w:name w:val="xl288"/>
    <w:basedOn w:val="Normalny"/>
    <w:rsid w:val="00CE77D8"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89">
    <w:name w:val="xl289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90">
    <w:name w:val="xl290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91">
    <w:name w:val="xl291"/>
    <w:basedOn w:val="Normalny"/>
    <w:rsid w:val="00CE77D8"/>
    <w:pPr>
      <w:widowControl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92">
    <w:name w:val="xl292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sz w:val="18"/>
      <w:szCs w:val="18"/>
      <w:lang w:eastAsia="ar-SA"/>
    </w:rPr>
  </w:style>
  <w:style w:type="paragraph" w:customStyle="1" w:styleId="xl293">
    <w:name w:val="xl293"/>
    <w:basedOn w:val="Normalny"/>
    <w:rsid w:val="00CE77D8"/>
    <w:pPr>
      <w:widowControl w:val="0"/>
      <w:suppressAutoHyphens/>
      <w:spacing w:before="100" w:after="100" w:line="100" w:lineRule="atLeast"/>
      <w:jc w:val="center"/>
      <w:textAlignment w:val="baseline"/>
    </w:pPr>
    <w:rPr>
      <w:rFonts w:ascii="Arial" w:hAnsi="Arial" w:cs="Arial"/>
      <w:b/>
      <w:bCs/>
      <w:kern w:val="1"/>
      <w:lang w:eastAsia="ar-SA"/>
    </w:rPr>
  </w:style>
  <w:style w:type="paragraph" w:customStyle="1" w:styleId="bullet">
    <w:name w:val="bullet"/>
    <w:basedOn w:val="Normalny"/>
    <w:rsid w:val="00CE77D8"/>
    <w:pPr>
      <w:widowControl w:val="0"/>
      <w:tabs>
        <w:tab w:val="left" w:pos="1134"/>
        <w:tab w:val="left" w:pos="1493"/>
        <w:tab w:val="left" w:pos="6237"/>
      </w:tabs>
      <w:suppressAutoHyphens/>
      <w:spacing w:before="120" w:line="100" w:lineRule="atLeast"/>
      <w:ind w:left="567" w:hanging="567"/>
      <w:jc w:val="both"/>
      <w:textAlignment w:val="baseline"/>
    </w:pPr>
    <w:rPr>
      <w:kern w:val="1"/>
      <w:szCs w:val="20"/>
      <w:lang w:eastAsia="ar-SA"/>
    </w:rPr>
  </w:style>
  <w:style w:type="paragraph" w:customStyle="1" w:styleId="AAAAA">
    <w:name w:val="AAAAA"/>
    <w:rsid w:val="00CE77D8"/>
    <w:pPr>
      <w:suppressAutoHyphens/>
      <w:spacing w:line="100" w:lineRule="atLeast"/>
      <w:jc w:val="both"/>
      <w:textAlignment w:val="baseline"/>
    </w:pPr>
    <w:rPr>
      <w:rFonts w:ascii="Times New Roman" w:eastAsia="Times New Roman" w:hAnsi="Times New Roman"/>
      <w:kern w:val="1"/>
      <w:lang w:eastAsia="ar-SA"/>
    </w:rPr>
  </w:style>
  <w:style w:type="paragraph" w:customStyle="1" w:styleId="Normalny12pt">
    <w:name w:val="Normalny + 12 pt"/>
    <w:basedOn w:val="Normalny"/>
    <w:rsid w:val="00CE77D8"/>
    <w:pPr>
      <w:widowControl w:val="0"/>
      <w:tabs>
        <w:tab w:val="left" w:pos="-3420"/>
      </w:tabs>
      <w:suppressAutoHyphens/>
      <w:spacing w:before="120" w:line="100" w:lineRule="atLeast"/>
      <w:jc w:val="both"/>
      <w:textAlignment w:val="baseline"/>
    </w:pPr>
    <w:rPr>
      <w:kern w:val="1"/>
      <w:lang w:eastAsia="ar-SA"/>
    </w:rPr>
  </w:style>
  <w:style w:type="paragraph" w:customStyle="1" w:styleId="Tekstkomentarza1">
    <w:name w:val="Tekst komentarza1"/>
    <w:basedOn w:val="Normalny"/>
    <w:rsid w:val="00CE77D8"/>
    <w:pPr>
      <w:widowControl w:val="0"/>
      <w:suppressAutoHyphens/>
      <w:spacing w:line="100" w:lineRule="atLeast"/>
      <w:textAlignment w:val="baseline"/>
    </w:pPr>
    <w:rPr>
      <w:rFonts w:eastAsia="Calibri"/>
      <w:kern w:val="1"/>
      <w:sz w:val="20"/>
      <w:szCs w:val="20"/>
      <w:lang w:eastAsia="ar-SA"/>
    </w:rPr>
  </w:style>
  <w:style w:type="paragraph" w:customStyle="1" w:styleId="Obszartekstu">
    <w:name w:val="Obszar tekstu"/>
    <w:basedOn w:val="Normalny"/>
    <w:rsid w:val="00CE77D8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WW-Tekstpodstawowy2">
    <w:name w:val="WW-Tekst podstawowy 2"/>
    <w:basedOn w:val="Normalny"/>
    <w:rsid w:val="00CE77D8"/>
    <w:pPr>
      <w:widowControl w:val="0"/>
      <w:suppressAutoHyphens/>
      <w:spacing w:line="100" w:lineRule="atLeast"/>
      <w:textAlignment w:val="baseline"/>
    </w:pPr>
    <w:rPr>
      <w:kern w:val="1"/>
      <w:szCs w:val="20"/>
      <w:lang w:eastAsia="ar-SA"/>
    </w:rPr>
  </w:style>
  <w:style w:type="paragraph" w:customStyle="1" w:styleId="Zawartotabeli">
    <w:name w:val="Zawarto?? tabeli"/>
    <w:basedOn w:val="Normalny"/>
    <w:rsid w:val="00CE77D8"/>
    <w:pPr>
      <w:widowControl w:val="0"/>
      <w:suppressLineNumbers/>
      <w:suppressAutoHyphens/>
      <w:spacing w:line="100" w:lineRule="atLeast"/>
      <w:textAlignment w:val="baseline"/>
    </w:pPr>
    <w:rPr>
      <w:rFonts w:eastAsia="Calibri"/>
      <w:kern w:val="1"/>
      <w:lang w:eastAsia="ar-SA"/>
    </w:rPr>
  </w:style>
  <w:style w:type="paragraph" w:customStyle="1" w:styleId="Nagwek20">
    <w:name w:val="Nagłówek2"/>
    <w:basedOn w:val="Normalny"/>
    <w:rsid w:val="00CE77D8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Calibri" w:hAnsi="Arial" w:cs="Tahoma"/>
      <w:kern w:val="1"/>
      <w:sz w:val="28"/>
      <w:szCs w:val="28"/>
      <w:lang w:eastAsia="ar-SA"/>
    </w:rPr>
  </w:style>
  <w:style w:type="paragraph" w:customStyle="1" w:styleId="Podpis2">
    <w:name w:val="Podpis2"/>
    <w:basedOn w:val="Normalny"/>
    <w:rsid w:val="00CE77D8"/>
    <w:pPr>
      <w:widowControl w:val="0"/>
      <w:suppressLineNumbers/>
      <w:suppressAutoHyphens/>
      <w:spacing w:before="120" w:after="120" w:line="100" w:lineRule="atLeast"/>
      <w:textAlignment w:val="baseline"/>
    </w:pPr>
    <w:rPr>
      <w:rFonts w:eastAsia="Batang" w:cs="Tahoma"/>
      <w:i/>
      <w:iCs/>
      <w:kern w:val="1"/>
      <w:lang w:eastAsia="ar-SA"/>
    </w:rPr>
  </w:style>
  <w:style w:type="paragraph" w:customStyle="1" w:styleId="Nagwek10">
    <w:name w:val="Nagłówek1"/>
    <w:basedOn w:val="Normalny"/>
    <w:rsid w:val="00CE77D8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Calibri" w:hAnsi="Arial" w:cs="Tahoma"/>
      <w:kern w:val="1"/>
      <w:sz w:val="28"/>
      <w:szCs w:val="28"/>
      <w:lang w:eastAsia="ar-SA"/>
    </w:rPr>
  </w:style>
  <w:style w:type="paragraph" w:customStyle="1" w:styleId="Podpis1">
    <w:name w:val="Podpis1"/>
    <w:basedOn w:val="Normalny"/>
    <w:rsid w:val="00CE77D8"/>
    <w:pPr>
      <w:widowControl w:val="0"/>
      <w:suppressLineNumbers/>
      <w:suppressAutoHyphens/>
      <w:spacing w:before="120" w:after="120" w:line="100" w:lineRule="atLeast"/>
      <w:textAlignment w:val="baseline"/>
    </w:pPr>
    <w:rPr>
      <w:rFonts w:eastAsia="Batang" w:cs="Tahoma"/>
      <w:i/>
      <w:iCs/>
      <w:kern w:val="1"/>
      <w:lang w:eastAsia="ar-SA"/>
    </w:rPr>
  </w:style>
  <w:style w:type="paragraph" w:customStyle="1" w:styleId="Zawartotabeli0">
    <w:name w:val="Zawartość tabeli"/>
    <w:basedOn w:val="Normalny"/>
    <w:rsid w:val="00CE77D8"/>
    <w:pPr>
      <w:widowControl w:val="0"/>
      <w:suppressLineNumbers/>
      <w:suppressAutoHyphens/>
      <w:spacing w:line="100" w:lineRule="atLeast"/>
      <w:textAlignment w:val="baseline"/>
    </w:pPr>
    <w:rPr>
      <w:rFonts w:eastAsia="Batang"/>
      <w:kern w:val="1"/>
      <w:lang w:eastAsia="ar-SA"/>
    </w:rPr>
  </w:style>
  <w:style w:type="paragraph" w:customStyle="1" w:styleId="Nagwektabeli">
    <w:name w:val="Nagłówek tabeli"/>
    <w:basedOn w:val="Zawartotabeli0"/>
    <w:rsid w:val="00CE77D8"/>
    <w:pPr>
      <w:jc w:val="center"/>
    </w:pPr>
    <w:rPr>
      <w:b/>
      <w:bCs/>
    </w:rPr>
  </w:style>
  <w:style w:type="paragraph" w:customStyle="1" w:styleId="Tekstpodstawowyzwciciem21">
    <w:name w:val="Tekst podstawowy z wcięciem 21"/>
    <w:basedOn w:val="Tekstpodstawowywcity"/>
    <w:rsid w:val="00CE77D8"/>
    <w:pPr>
      <w:widowControl w:val="0"/>
      <w:suppressAutoHyphens/>
      <w:spacing w:after="120" w:line="100" w:lineRule="atLeast"/>
      <w:ind w:left="283" w:firstLine="210"/>
      <w:textAlignment w:val="baseline"/>
    </w:pPr>
    <w:rPr>
      <w:rFonts w:ascii="Arial" w:eastAsia="Calibri" w:hAnsi="Arial" w:cs="Arial"/>
      <w:kern w:val="1"/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CE77D8"/>
    <w:pPr>
      <w:widowControl w:val="0"/>
      <w:suppressAutoHyphens/>
      <w:spacing w:line="100" w:lineRule="atLeast"/>
      <w:ind w:left="426"/>
      <w:jc w:val="both"/>
      <w:textAlignment w:val="baseline"/>
    </w:pPr>
    <w:rPr>
      <w:rFonts w:eastAsia="Calibri"/>
      <w:kern w:val="1"/>
      <w:lang w:eastAsia="ar-SA"/>
    </w:rPr>
  </w:style>
  <w:style w:type="paragraph" w:customStyle="1" w:styleId="Listapunktowana41">
    <w:name w:val="Lista punktowana 41"/>
    <w:basedOn w:val="Normalny"/>
    <w:rsid w:val="00CE77D8"/>
    <w:pPr>
      <w:widowControl w:val="0"/>
      <w:tabs>
        <w:tab w:val="left" w:pos="1852"/>
        <w:tab w:val="left" w:pos="2418"/>
      </w:tabs>
      <w:suppressAutoHyphens/>
      <w:spacing w:line="100" w:lineRule="atLeast"/>
      <w:ind w:left="1209"/>
      <w:textAlignment w:val="baseline"/>
    </w:pPr>
    <w:rPr>
      <w:kern w:val="1"/>
      <w:sz w:val="20"/>
      <w:szCs w:val="20"/>
      <w:lang w:eastAsia="ar-SA"/>
    </w:rPr>
  </w:style>
  <w:style w:type="paragraph" w:customStyle="1" w:styleId="Standardowytekst">
    <w:name w:val="Standardowy.tekst"/>
    <w:rsid w:val="00CE77D8"/>
    <w:pPr>
      <w:suppressAutoHyphens/>
      <w:spacing w:line="100" w:lineRule="atLeast"/>
      <w:jc w:val="both"/>
      <w:textAlignment w:val="baseline"/>
    </w:pPr>
    <w:rPr>
      <w:rFonts w:ascii="Times New Roman" w:eastAsia="Times New Roman" w:hAnsi="Times New Roman"/>
      <w:kern w:val="1"/>
      <w:lang w:eastAsia="ar-SA"/>
    </w:rPr>
  </w:style>
  <w:style w:type="paragraph" w:customStyle="1" w:styleId="StylIwony">
    <w:name w:val="Styl Iwony"/>
    <w:basedOn w:val="Normalny"/>
    <w:rsid w:val="00CE77D8"/>
    <w:pPr>
      <w:widowControl w:val="0"/>
      <w:suppressAutoHyphens/>
      <w:spacing w:before="120" w:after="120" w:line="100" w:lineRule="atLeast"/>
      <w:jc w:val="both"/>
      <w:textAlignment w:val="baseline"/>
    </w:pPr>
    <w:rPr>
      <w:rFonts w:ascii="Bookman Old Style" w:hAnsi="Bookman Old Style" w:cs="Bookman Old Style"/>
      <w:kern w:val="1"/>
      <w:szCs w:val="20"/>
      <w:lang w:eastAsia="ar-SA"/>
    </w:rPr>
  </w:style>
  <w:style w:type="paragraph" w:customStyle="1" w:styleId="Tabela">
    <w:name w:val="Tabela"/>
    <w:basedOn w:val="Normalny"/>
    <w:rsid w:val="00CE77D8"/>
    <w:pPr>
      <w:widowControl w:val="0"/>
      <w:suppressAutoHyphens/>
      <w:spacing w:after="120" w:line="100" w:lineRule="atLeast"/>
      <w:jc w:val="center"/>
      <w:textAlignment w:val="baseline"/>
    </w:pPr>
    <w:rPr>
      <w:rFonts w:ascii="PL Courier New" w:hAnsi="PL Courier New" w:cs="PL Courier New"/>
      <w:kern w:val="1"/>
      <w:sz w:val="20"/>
      <w:szCs w:val="20"/>
      <w:lang w:eastAsia="ar-SA"/>
    </w:rPr>
  </w:style>
  <w:style w:type="paragraph" w:customStyle="1" w:styleId="Equation">
    <w:name w:val="Equation"/>
    <w:basedOn w:val="Normalny"/>
    <w:rsid w:val="00CE77D8"/>
    <w:pPr>
      <w:widowControl w:val="0"/>
      <w:tabs>
        <w:tab w:val="center" w:pos="3969"/>
        <w:tab w:val="right" w:pos="9072"/>
      </w:tabs>
      <w:suppressAutoHyphens/>
      <w:spacing w:line="240" w:lineRule="atLeast"/>
      <w:ind w:right="-1"/>
      <w:jc w:val="both"/>
      <w:textAlignment w:val="baseline"/>
    </w:pPr>
    <w:rPr>
      <w:rFonts w:ascii="PL Courier New" w:hAnsi="PL Courier New" w:cs="PL Courier New"/>
      <w:kern w:val="1"/>
      <w:sz w:val="20"/>
      <w:szCs w:val="20"/>
      <w:lang w:val="en-GB" w:eastAsia="ar-SA"/>
    </w:rPr>
  </w:style>
  <w:style w:type="paragraph" w:customStyle="1" w:styleId="Bullet0">
    <w:name w:val="Bullet"/>
    <w:basedOn w:val="Normalny"/>
    <w:rsid w:val="00CE77D8"/>
    <w:pPr>
      <w:widowControl w:val="0"/>
      <w:suppressAutoHyphens/>
      <w:spacing w:before="60" w:after="120" w:line="100" w:lineRule="atLeast"/>
      <w:ind w:left="1418" w:hanging="567"/>
      <w:textAlignment w:val="baseline"/>
    </w:pPr>
    <w:rPr>
      <w:kern w:val="1"/>
      <w:sz w:val="20"/>
      <w:szCs w:val="20"/>
      <w:lang w:val="en-GB" w:eastAsia="ar-SA"/>
    </w:rPr>
  </w:style>
  <w:style w:type="paragraph" w:customStyle="1" w:styleId="Tekst">
    <w:name w:val="Tekst"/>
    <w:basedOn w:val="Legenda1"/>
    <w:rsid w:val="00CE77D8"/>
    <w:pPr>
      <w:widowControl/>
      <w:tabs>
        <w:tab w:val="left" w:pos="851"/>
        <w:tab w:val="left" w:pos="1701"/>
        <w:tab w:val="left" w:pos="2835"/>
        <w:tab w:val="left" w:pos="3969"/>
      </w:tabs>
      <w:spacing w:before="120" w:after="120"/>
      <w:ind w:firstLine="851"/>
      <w:jc w:val="both"/>
    </w:pPr>
    <w:rPr>
      <w:rFonts w:ascii="Arial" w:hAnsi="Arial" w:cs="Arial"/>
      <w:color w:val="000000"/>
    </w:rPr>
  </w:style>
  <w:style w:type="paragraph" w:customStyle="1" w:styleId="PN">
    <w:name w:val="PN"/>
    <w:basedOn w:val="Normalny"/>
    <w:rsid w:val="00CE77D8"/>
    <w:pPr>
      <w:widowControl w:val="0"/>
      <w:suppressAutoHyphens/>
      <w:spacing w:before="120" w:line="100" w:lineRule="atLeast"/>
      <w:ind w:left="2835" w:hanging="2268"/>
      <w:textAlignment w:val="baseline"/>
    </w:pPr>
    <w:rPr>
      <w:rFonts w:ascii="Arial" w:hAnsi="Arial" w:cs="Arial"/>
      <w:color w:val="000000"/>
      <w:kern w:val="1"/>
      <w:lang w:eastAsia="ar-SA"/>
    </w:rPr>
  </w:style>
  <w:style w:type="paragraph" w:customStyle="1" w:styleId="Standardowypodkrelony">
    <w:name w:val="Standardowy_podkreślony"/>
    <w:basedOn w:val="Normalny"/>
    <w:rsid w:val="00CE77D8"/>
    <w:pPr>
      <w:widowControl w:val="0"/>
      <w:suppressAutoHyphens/>
      <w:spacing w:line="100" w:lineRule="atLeast"/>
      <w:textAlignment w:val="baseline"/>
    </w:pPr>
    <w:rPr>
      <w:kern w:val="1"/>
      <w:u w:val="single"/>
      <w:lang w:eastAsia="ar-SA"/>
    </w:rPr>
  </w:style>
  <w:style w:type="paragraph" w:customStyle="1" w:styleId="Mapadokumentu1">
    <w:name w:val="Mapa dokumentu1"/>
    <w:basedOn w:val="Normalny"/>
    <w:rsid w:val="00CE77D8"/>
    <w:pPr>
      <w:widowControl w:val="0"/>
      <w:shd w:val="clear" w:color="auto" w:fill="000080"/>
      <w:suppressAutoHyphens/>
      <w:spacing w:line="100" w:lineRule="atLeast"/>
      <w:textAlignment w:val="baseline"/>
    </w:pPr>
    <w:rPr>
      <w:rFonts w:ascii="Tahoma" w:eastAsia="Calibri" w:hAnsi="Tahoma" w:cs="Tahoma"/>
      <w:kern w:val="1"/>
      <w:lang w:eastAsia="ar-SA"/>
    </w:rPr>
  </w:style>
  <w:style w:type="paragraph" w:customStyle="1" w:styleId="Lista123">
    <w:name w:val="Lista 123"/>
    <w:basedOn w:val="Normalny"/>
    <w:rsid w:val="00CE77D8"/>
    <w:pPr>
      <w:widowControl w:val="0"/>
      <w:tabs>
        <w:tab w:val="left" w:pos="720"/>
      </w:tabs>
      <w:suppressAutoHyphens/>
      <w:spacing w:before="120" w:line="100" w:lineRule="atLeast"/>
      <w:ind w:left="360" w:hanging="360"/>
      <w:textAlignment w:val="baseline"/>
    </w:pPr>
    <w:rPr>
      <w:kern w:val="1"/>
      <w:sz w:val="20"/>
      <w:szCs w:val="20"/>
      <w:lang w:eastAsia="ar-SA"/>
    </w:rPr>
  </w:style>
  <w:style w:type="paragraph" w:customStyle="1" w:styleId="Norma">
    <w:name w:val="Norma"/>
    <w:basedOn w:val="Normalny"/>
    <w:rsid w:val="00CE77D8"/>
    <w:pPr>
      <w:widowControl w:val="0"/>
      <w:tabs>
        <w:tab w:val="left" w:leader="dot" w:pos="2552"/>
      </w:tabs>
      <w:suppressAutoHyphens/>
      <w:spacing w:before="120" w:line="100" w:lineRule="atLeast"/>
      <w:textAlignment w:val="baseline"/>
    </w:pPr>
    <w:rPr>
      <w:kern w:val="1"/>
      <w:sz w:val="20"/>
      <w:szCs w:val="20"/>
      <w:lang w:eastAsia="ar-SA"/>
    </w:rPr>
  </w:style>
  <w:style w:type="paragraph" w:customStyle="1" w:styleId="ZnakZnak1CharChar">
    <w:name w:val="Znak Znak1 Char Char"/>
    <w:basedOn w:val="Normalny"/>
    <w:rsid w:val="00CE77D8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Tekstpodstawowywcity31">
    <w:name w:val="Tekst podstawowy wcięty 31"/>
    <w:basedOn w:val="Normalny"/>
    <w:rsid w:val="00CE77D8"/>
    <w:pPr>
      <w:widowControl w:val="0"/>
      <w:suppressAutoHyphens/>
      <w:spacing w:line="100" w:lineRule="atLeast"/>
      <w:ind w:left="1416"/>
      <w:jc w:val="both"/>
      <w:textAlignment w:val="baseline"/>
    </w:pPr>
    <w:rPr>
      <w:rFonts w:ascii="Tahoma" w:hAnsi="Tahoma" w:cs="Tahoma"/>
      <w:kern w:val="1"/>
      <w:szCs w:val="20"/>
      <w:lang w:eastAsia="ar-SA"/>
    </w:rPr>
  </w:style>
  <w:style w:type="paragraph" w:customStyle="1" w:styleId="Teksttreci0">
    <w:name w:val="Tekst treści"/>
    <w:basedOn w:val="Normalny"/>
    <w:rsid w:val="00CE77D8"/>
    <w:pPr>
      <w:widowControl w:val="0"/>
      <w:shd w:val="clear" w:color="auto" w:fill="FFFFFF"/>
      <w:suppressAutoHyphens/>
      <w:spacing w:before="480" w:after="480" w:line="240" w:lineRule="atLeast"/>
      <w:ind w:hanging="460"/>
      <w:textAlignment w:val="baseline"/>
    </w:pPr>
    <w:rPr>
      <w:rFonts w:ascii="Verdana" w:eastAsia="Calibri" w:hAnsi="Verdana" w:cs="Verdana"/>
      <w:kern w:val="1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eastAsia="Calibri"/>
      <w:kern w:val="1"/>
      <w:lang w:eastAsia="ar-SA"/>
    </w:rPr>
  </w:style>
  <w:style w:type="paragraph" w:customStyle="1" w:styleId="msonormalcxsppierwsze">
    <w:name w:val="msonormalcxsppierwsze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eastAsia="Calibri"/>
      <w:kern w:val="1"/>
      <w:lang w:eastAsia="ar-SA"/>
    </w:rPr>
  </w:style>
  <w:style w:type="paragraph" w:customStyle="1" w:styleId="tekst0">
    <w:name w:val="tekst"/>
    <w:basedOn w:val="Tekstpodstawowywcity"/>
    <w:rsid w:val="00CE77D8"/>
    <w:pPr>
      <w:widowControl w:val="0"/>
      <w:suppressAutoHyphens/>
      <w:spacing w:before="60" w:line="360" w:lineRule="auto"/>
      <w:ind w:left="0" w:firstLine="1134"/>
      <w:jc w:val="both"/>
      <w:textAlignment w:val="baseline"/>
    </w:pPr>
    <w:rPr>
      <w:rFonts w:eastAsia="SimSun"/>
      <w:kern w:val="1"/>
      <w:sz w:val="24"/>
      <w:szCs w:val="20"/>
      <w:lang w:eastAsia="hi-IN" w:bidi="hi-IN"/>
    </w:rPr>
  </w:style>
  <w:style w:type="paragraph" w:customStyle="1" w:styleId="Akapitzlist2">
    <w:name w:val="Akapit z listą2"/>
    <w:basedOn w:val="Normalny"/>
    <w:rsid w:val="00CE77D8"/>
    <w:pPr>
      <w:widowControl w:val="0"/>
      <w:suppressAutoHyphens/>
      <w:spacing w:line="100" w:lineRule="atLeast"/>
      <w:ind w:left="708"/>
      <w:textAlignment w:val="baseline"/>
    </w:pPr>
    <w:rPr>
      <w:rFonts w:eastAsia="SimSun"/>
      <w:kern w:val="1"/>
      <w:lang w:eastAsia="hi-IN" w:bidi="hi-IN"/>
    </w:rPr>
  </w:style>
  <w:style w:type="paragraph" w:customStyle="1" w:styleId="s41">
    <w:name w:val="s41"/>
    <w:basedOn w:val="Normalny"/>
    <w:rsid w:val="00CE77D8"/>
    <w:pPr>
      <w:widowControl w:val="0"/>
      <w:suppressAutoHyphens/>
      <w:spacing w:before="100" w:after="100" w:line="100" w:lineRule="atLeast"/>
      <w:textAlignment w:val="baseline"/>
    </w:pPr>
    <w:rPr>
      <w:rFonts w:eastAsia="Calibri"/>
      <w:kern w:val="1"/>
      <w:lang w:eastAsia="ar-SA"/>
    </w:rPr>
  </w:style>
  <w:style w:type="paragraph" w:customStyle="1" w:styleId="Standard">
    <w:name w:val="Standard"/>
    <w:link w:val="StandardZnak"/>
    <w:rsid w:val="0025618B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25618B"/>
    <w:pPr>
      <w:jc w:val="center"/>
    </w:pPr>
    <w:rPr>
      <w:rFonts w:eastAsia="Calibri"/>
      <w:b/>
      <w:bCs/>
      <w:sz w:val="20"/>
      <w:szCs w:val="20"/>
      <w:u w:val="single"/>
    </w:rPr>
  </w:style>
  <w:style w:type="paragraph" w:customStyle="1" w:styleId="Textbodyindent">
    <w:name w:val="Text body indent"/>
    <w:basedOn w:val="Standard"/>
    <w:rsid w:val="0025618B"/>
    <w:pPr>
      <w:ind w:left="567" w:hanging="567"/>
      <w:jc w:val="both"/>
    </w:pPr>
    <w:rPr>
      <w:rFonts w:eastAsia="Calibri"/>
      <w:b/>
      <w:sz w:val="20"/>
      <w:szCs w:val="20"/>
    </w:rPr>
  </w:style>
  <w:style w:type="paragraph" w:customStyle="1" w:styleId="PROSTUDIOTekst">
    <w:name w:val="PROSTUDIO_Tekst"/>
    <w:basedOn w:val="Normalny"/>
    <w:rsid w:val="00FA76E6"/>
    <w:pPr>
      <w:spacing w:before="200" w:after="120" w:line="276" w:lineRule="auto"/>
      <w:ind w:left="709" w:firstLine="11"/>
      <w:jc w:val="both"/>
    </w:pPr>
    <w:rPr>
      <w:rFonts w:ascii="Arial" w:hAnsi="Arial"/>
      <w:sz w:val="20"/>
      <w:szCs w:val="20"/>
      <w:lang w:eastAsia="en-US"/>
    </w:rPr>
  </w:style>
  <w:style w:type="character" w:customStyle="1" w:styleId="StandardZnak">
    <w:name w:val="Standard Znak"/>
    <w:link w:val="Standard"/>
    <w:rsid w:val="003D25FD"/>
    <w:rPr>
      <w:rFonts w:ascii="Times New Roman" w:eastAsia="Times New Roman" w:hAnsi="Times New Roman"/>
      <w:kern w:val="3"/>
      <w:sz w:val="24"/>
      <w:szCs w:val="24"/>
      <w:lang w:eastAsia="pl-PL"/>
    </w:rPr>
  </w:style>
  <w:style w:type="numbering" w:customStyle="1" w:styleId="WWNum32">
    <w:name w:val="WWNum32"/>
    <w:basedOn w:val="Bezlisty"/>
    <w:rsid w:val="00582443"/>
    <w:pPr>
      <w:numPr>
        <w:numId w:val="67"/>
      </w:numPr>
    </w:pPr>
  </w:style>
  <w:style w:type="numbering" w:customStyle="1" w:styleId="WWNum33">
    <w:name w:val="WWNum33"/>
    <w:basedOn w:val="Bezlisty"/>
    <w:rsid w:val="00582443"/>
    <w:pPr>
      <w:numPr>
        <w:numId w:val="29"/>
      </w:numPr>
    </w:pPr>
  </w:style>
  <w:style w:type="numbering" w:customStyle="1" w:styleId="WWNum34">
    <w:name w:val="WWNum34"/>
    <w:basedOn w:val="Bezlisty"/>
    <w:rsid w:val="00582443"/>
    <w:pPr>
      <w:numPr>
        <w:numId w:val="30"/>
      </w:numPr>
    </w:pPr>
  </w:style>
  <w:style w:type="numbering" w:customStyle="1" w:styleId="WWNum35">
    <w:name w:val="WWNum35"/>
    <w:basedOn w:val="Bezlisty"/>
    <w:rsid w:val="00582443"/>
    <w:pPr>
      <w:numPr>
        <w:numId w:val="31"/>
      </w:numPr>
    </w:pPr>
  </w:style>
  <w:style w:type="numbering" w:customStyle="1" w:styleId="WWNum36">
    <w:name w:val="WWNum36"/>
    <w:basedOn w:val="Bezlisty"/>
    <w:rsid w:val="00582443"/>
    <w:pPr>
      <w:numPr>
        <w:numId w:val="32"/>
      </w:numPr>
    </w:pPr>
  </w:style>
  <w:style w:type="numbering" w:customStyle="1" w:styleId="WWNum37">
    <w:name w:val="WWNum37"/>
    <w:basedOn w:val="Bezlisty"/>
    <w:rsid w:val="00582443"/>
    <w:pPr>
      <w:numPr>
        <w:numId w:val="33"/>
      </w:numPr>
    </w:pPr>
  </w:style>
  <w:style w:type="paragraph" w:customStyle="1" w:styleId="StandardowyStandardowy1">
    <w:name w:val="Standardowy.Standardowy1"/>
    <w:rsid w:val="00B15115"/>
    <w:rPr>
      <w:rFonts w:ascii="Times New Roman" w:eastAsia="Times New Roman" w:hAnsi="Times New Roman"/>
      <w:sz w:val="24"/>
      <w:lang w:eastAsia="pl-PL"/>
    </w:rPr>
  </w:style>
  <w:style w:type="paragraph" w:customStyle="1" w:styleId="TableContents">
    <w:name w:val="Table Contents"/>
    <w:basedOn w:val="Standard"/>
    <w:rsid w:val="00E60531"/>
    <w:pPr>
      <w:suppressLineNumbers/>
    </w:pPr>
    <w:rPr>
      <w:rFonts w:eastAsia="SimSun" w:cs="Arial"/>
      <w:lang w:eastAsia="zh-CN" w:bidi="hi-IN"/>
    </w:rPr>
  </w:style>
  <w:style w:type="character" w:customStyle="1" w:styleId="StrongEmphasis">
    <w:name w:val="Strong Emphasis"/>
    <w:rsid w:val="00E60531"/>
    <w:rPr>
      <w:b/>
      <w:bCs/>
    </w:rPr>
  </w:style>
  <w:style w:type="numbering" w:customStyle="1" w:styleId="WWNum321">
    <w:name w:val="WWNum321"/>
    <w:basedOn w:val="Bezlisty"/>
    <w:rsid w:val="00E46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zp@wielisze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706B38-CCD4-4BC7-9AD5-0B68E3D732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981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Piotr Roze</cp:lastModifiedBy>
  <cp:revision>23</cp:revision>
  <cp:lastPrinted>2026-04-22T06:52:00Z</cp:lastPrinted>
  <dcterms:created xsi:type="dcterms:W3CDTF">2025-09-01T13:16:00Z</dcterms:created>
  <dcterms:modified xsi:type="dcterms:W3CDTF">2026-04-24T08:41:00Z</dcterms:modified>
</cp:coreProperties>
</file>